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C46" w:rsidRDefault="008D0C46" w:rsidP="008D0C46">
      <w:pPr>
        <w:rPr>
          <w:rFonts w:ascii="Arial" w:hAnsi="Arial"/>
          <w:b/>
          <w:color w:val="FF0000"/>
          <w:sz w:val="40"/>
          <w:szCs w:val="40"/>
        </w:rPr>
      </w:pPr>
      <w:r>
        <w:rPr>
          <w:rFonts w:ascii="Arial" w:hAnsi="Arial"/>
          <w:b/>
          <w:color w:val="FF0000"/>
          <w:sz w:val="40"/>
          <w:szCs w:val="40"/>
        </w:rPr>
        <w:t>Vznik řeckých městských států</w:t>
      </w:r>
    </w:p>
    <w:p w:rsidR="008D0C46" w:rsidRDefault="008D0C46" w:rsidP="008D0C46">
      <w:pPr>
        <w:rPr>
          <w:rFonts w:ascii="Arial" w:hAnsi="Arial"/>
          <w:b/>
          <w:color w:val="FF0000"/>
          <w:sz w:val="32"/>
          <w:szCs w:val="32"/>
          <w:lang/>
        </w:rPr>
      </w:pPr>
      <w:r>
        <w:rPr>
          <w:rFonts w:ascii="Arial" w:hAnsi="Arial"/>
          <w:b/>
          <w:color w:val="FF0000"/>
          <w:sz w:val="32"/>
          <w:szCs w:val="32"/>
          <w:lang/>
        </w:rPr>
        <w:t xml:space="preserve">                                            </w:t>
      </w:r>
      <w:proofErr w:type="gramStart"/>
      <w:r>
        <w:rPr>
          <w:rFonts w:ascii="Arial" w:hAnsi="Arial"/>
          <w:b/>
          <w:color w:val="FF0000"/>
          <w:sz w:val="32"/>
          <w:szCs w:val="32"/>
          <w:lang/>
        </w:rPr>
        <w:t>8.- 6.st.</w:t>
      </w:r>
      <w:proofErr w:type="gramEnd"/>
      <w:r>
        <w:rPr>
          <w:rFonts w:ascii="Arial" w:hAnsi="Arial"/>
          <w:b/>
          <w:color w:val="FF0000"/>
          <w:sz w:val="32"/>
          <w:szCs w:val="32"/>
          <w:lang/>
        </w:rPr>
        <w:t>př.n.l.</w:t>
      </w:r>
    </w:p>
    <w:p w:rsidR="008D0C46" w:rsidRDefault="008D0C46" w:rsidP="008D0C46">
      <w:pPr>
        <w:ind w:left="720"/>
        <w:rPr>
          <w:rFonts w:ascii="Arial" w:hAnsi="Arial"/>
          <w:sz w:val="32"/>
          <w:szCs w:val="32"/>
        </w:rPr>
      </w:pP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b/>
          <w:color w:val="00AE00"/>
          <w:sz w:val="32"/>
          <w:szCs w:val="32"/>
          <w:lang/>
        </w:rPr>
        <w:t>Rozvoj zemědělství a řemesla</w:t>
      </w:r>
      <w:r>
        <w:rPr>
          <w:rFonts w:ascii="Arial" w:hAnsi="Arial"/>
          <w:sz w:val="32"/>
          <w:szCs w:val="32"/>
          <w:lang/>
        </w:rPr>
        <w:t xml:space="preserve"> vedl k zakládání obcí (vesnic) </w:t>
      </w:r>
    </w:p>
    <w:p w:rsidR="008D0C46" w:rsidRDefault="008D0C46" w:rsidP="008D0C46">
      <w:pPr>
        <w:rPr>
          <w:rFonts w:ascii="Arial" w:hAnsi="Arial"/>
          <w:sz w:val="32"/>
          <w:szCs w:val="32"/>
        </w:rPr>
      </w:pPr>
    </w:p>
    <w:p w:rsidR="008D0C46" w:rsidRDefault="008D0C46" w:rsidP="008D0C46">
      <w:pPr>
        <w:numPr>
          <w:ilvl w:val="0"/>
          <w:numId w:val="4"/>
        </w:numPr>
        <w:tabs>
          <w:tab w:val="left" w:pos="1440"/>
        </w:tabs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sloučením obcí  vznikají města = </w:t>
      </w:r>
      <w:r>
        <w:rPr>
          <w:rFonts w:ascii="Arial" w:hAnsi="Arial"/>
          <w:b/>
          <w:color w:val="00AE00"/>
          <w:sz w:val="32"/>
          <w:szCs w:val="32"/>
          <w:lang/>
        </w:rPr>
        <w:t xml:space="preserve">městské </w:t>
      </w:r>
      <w:proofErr w:type="gramStart"/>
      <w:r>
        <w:rPr>
          <w:rFonts w:ascii="Arial" w:hAnsi="Arial"/>
          <w:b/>
          <w:color w:val="00AE00"/>
          <w:sz w:val="32"/>
          <w:szCs w:val="32"/>
          <w:lang/>
        </w:rPr>
        <w:t>státy</w:t>
      </w:r>
      <w:r>
        <w:rPr>
          <w:rFonts w:ascii="Arial" w:hAnsi="Arial"/>
          <w:color w:val="00AE00"/>
          <w:sz w:val="32"/>
          <w:szCs w:val="32"/>
          <w:lang/>
        </w:rPr>
        <w:t xml:space="preserve"> </w:t>
      </w:r>
      <w:r>
        <w:rPr>
          <w:rFonts w:ascii="Arial" w:hAnsi="Arial"/>
          <w:sz w:val="32"/>
          <w:szCs w:val="32"/>
          <w:lang/>
        </w:rPr>
        <w:t>:</w:t>
      </w:r>
      <w:proofErr w:type="gramEnd"/>
    </w:p>
    <w:p w:rsidR="008D0C46" w:rsidRDefault="008D0C46" w:rsidP="008D0C46">
      <w:pPr>
        <w:ind w:left="360"/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                    </w:t>
      </w:r>
      <w:r>
        <w:rPr>
          <w:rFonts w:ascii="Arial" w:hAnsi="Arial"/>
          <w:b/>
          <w:bCs/>
          <w:sz w:val="32"/>
          <w:szCs w:val="32"/>
          <w:lang/>
        </w:rPr>
        <w:t xml:space="preserve">Sparta, Athény, Neapol, </w:t>
      </w:r>
      <w:proofErr w:type="spellStart"/>
      <w:r>
        <w:rPr>
          <w:rFonts w:ascii="Arial" w:hAnsi="Arial"/>
          <w:b/>
          <w:bCs/>
          <w:sz w:val="32"/>
          <w:szCs w:val="32"/>
          <w:lang/>
        </w:rPr>
        <w:t>Syrakúsy</w:t>
      </w:r>
      <w:proofErr w:type="spellEnd"/>
      <w:r>
        <w:rPr>
          <w:rFonts w:ascii="Arial" w:hAnsi="Arial"/>
          <w:sz w:val="32"/>
          <w:szCs w:val="32"/>
          <w:lang/>
        </w:rPr>
        <w:t xml:space="preserve">                                                                       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            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 xml:space="preserve">Jedna z vrstev společnosti jsou otroci </w:t>
      </w:r>
    </w:p>
    <w:p w:rsidR="008D0C46" w:rsidRDefault="008D0C46" w:rsidP="008D0C46">
      <w:pPr>
        <w:rPr>
          <w:rFonts w:ascii="Arial" w:hAnsi="Arial"/>
          <w:b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                                      </w:t>
      </w:r>
      <w:proofErr w:type="gramStart"/>
      <w:r>
        <w:rPr>
          <w:rFonts w:ascii="Arial" w:hAnsi="Arial"/>
          <w:sz w:val="32"/>
          <w:szCs w:val="32"/>
          <w:lang/>
        </w:rPr>
        <w:t xml:space="preserve">- </w:t>
      </w:r>
      <w:r>
        <w:rPr>
          <w:rFonts w:ascii="Arial" w:hAnsi="Arial"/>
          <w:b/>
          <w:sz w:val="32"/>
          <w:szCs w:val="32"/>
          <w:lang/>
        </w:rPr>
        <w:t xml:space="preserve"> otrokářská</w:t>
      </w:r>
      <w:proofErr w:type="gramEnd"/>
      <w:r>
        <w:rPr>
          <w:rFonts w:ascii="Arial" w:hAnsi="Arial"/>
          <w:b/>
          <w:sz w:val="32"/>
          <w:szCs w:val="32"/>
          <w:lang/>
        </w:rPr>
        <w:t xml:space="preserve"> společnost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proofErr w:type="gramStart"/>
      <w:r>
        <w:rPr>
          <w:rFonts w:ascii="Arial" w:hAnsi="Arial"/>
          <w:b/>
          <w:sz w:val="32"/>
          <w:szCs w:val="32"/>
          <w:lang/>
        </w:rPr>
        <w:t>a  pozemková</w:t>
      </w:r>
      <w:proofErr w:type="gramEnd"/>
      <w:r>
        <w:rPr>
          <w:rFonts w:ascii="Arial" w:hAnsi="Arial"/>
          <w:b/>
          <w:sz w:val="32"/>
          <w:szCs w:val="32"/>
          <w:lang/>
        </w:rPr>
        <w:t xml:space="preserve"> šlechta = </w:t>
      </w:r>
      <w:r>
        <w:rPr>
          <w:rFonts w:ascii="Arial" w:hAnsi="Arial"/>
          <w:b/>
          <w:color w:val="00AE00"/>
          <w:sz w:val="32"/>
          <w:szCs w:val="32"/>
          <w:lang/>
        </w:rPr>
        <w:t>aristokracie</w:t>
      </w:r>
      <w:r>
        <w:rPr>
          <w:rFonts w:ascii="Arial" w:hAnsi="Arial"/>
          <w:b/>
          <w:sz w:val="32"/>
          <w:szCs w:val="32"/>
          <w:lang/>
        </w:rPr>
        <w:t xml:space="preserve">: </w:t>
      </w:r>
      <w:r>
        <w:rPr>
          <w:rFonts w:ascii="Arial" w:hAnsi="Arial"/>
          <w:sz w:val="32"/>
          <w:szCs w:val="32"/>
          <w:lang/>
        </w:rPr>
        <w:t xml:space="preserve">bohatá, vlastní otroky </w:t>
      </w:r>
    </w:p>
    <w:p w:rsidR="008D0C46" w:rsidRDefault="008D0C46" w:rsidP="008D0C46"/>
    <w:p w:rsidR="008D0C46" w:rsidRDefault="008D0C46" w:rsidP="008D0C46">
      <w:pPr>
        <w:pStyle w:val="Nadpis7"/>
        <w:tabs>
          <w:tab w:val="left" w:pos="0"/>
        </w:tabs>
        <w:rPr>
          <w:rFonts w:ascii="Arial" w:hAnsi="Arial"/>
          <w:color w:val="FF0000"/>
          <w:sz w:val="40"/>
          <w:szCs w:val="40"/>
          <w:lang/>
        </w:rPr>
      </w:pPr>
      <w:r>
        <w:rPr>
          <w:rFonts w:ascii="Arial" w:hAnsi="Arial"/>
          <w:color w:val="FF0000"/>
          <w:sz w:val="40"/>
          <w:szCs w:val="40"/>
          <w:lang/>
        </w:rPr>
        <w:t>Velká řecká kolonizace</w:t>
      </w:r>
    </w:p>
    <w:p w:rsidR="008D0C46" w:rsidRDefault="008D0C46" w:rsidP="008D0C46">
      <w:pPr>
        <w:rPr>
          <w:rFonts w:ascii="Arial" w:hAnsi="Arial"/>
          <w:b/>
          <w:sz w:val="32"/>
          <w:szCs w:val="32"/>
          <w:lang/>
        </w:rPr>
      </w:pP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b/>
          <w:color w:val="00AE00"/>
          <w:sz w:val="32"/>
          <w:szCs w:val="32"/>
          <w:lang/>
        </w:rPr>
        <w:t>Proč?</w:t>
      </w:r>
      <w:r>
        <w:rPr>
          <w:rFonts w:ascii="Arial" w:hAnsi="Arial"/>
          <w:b/>
          <w:sz w:val="32"/>
          <w:szCs w:val="32"/>
          <w:lang/>
        </w:rPr>
        <w:t xml:space="preserve">   </w:t>
      </w:r>
      <w:r>
        <w:rPr>
          <w:rFonts w:ascii="Arial" w:hAnsi="Arial"/>
          <w:sz w:val="32"/>
          <w:szCs w:val="32"/>
          <w:lang/>
        </w:rPr>
        <w:t>=</w:t>
      </w:r>
      <w:r>
        <w:rPr>
          <w:rFonts w:ascii="Arial" w:hAnsi="Arial"/>
          <w:b/>
          <w:sz w:val="32"/>
          <w:szCs w:val="32"/>
          <w:lang/>
        </w:rPr>
        <w:t xml:space="preserve"> </w:t>
      </w:r>
      <w:r>
        <w:rPr>
          <w:rFonts w:ascii="Arial" w:hAnsi="Arial"/>
          <w:sz w:val="32"/>
          <w:szCs w:val="32"/>
          <w:lang/>
        </w:rPr>
        <w:t>přelidnění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= málo úrodné půdy              </w:t>
      </w:r>
    </w:p>
    <w:p w:rsidR="008D0C46" w:rsidRDefault="008D0C46" w:rsidP="008D0C46">
      <w:pPr>
        <w:rPr>
          <w:rFonts w:ascii="Arial" w:hAnsi="Arial"/>
          <w:b/>
          <w:color w:val="00AE00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= zakládání osad = </w:t>
      </w:r>
      <w:r>
        <w:rPr>
          <w:rFonts w:ascii="Arial" w:hAnsi="Arial"/>
          <w:b/>
          <w:color w:val="00AE00"/>
          <w:sz w:val="32"/>
          <w:szCs w:val="32"/>
          <w:lang/>
        </w:rPr>
        <w:t xml:space="preserve">kolonie </w:t>
      </w:r>
    </w:p>
    <w:p w:rsidR="008D0C46" w:rsidRDefault="008D0C46" w:rsidP="008D0C46">
      <w:pPr>
        <w:rPr>
          <w:rFonts w:ascii="Arial" w:hAnsi="Arial"/>
          <w:sz w:val="32"/>
          <w:szCs w:val="32"/>
        </w:rPr>
      </w:pP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>kolonizace</w:t>
      </w:r>
      <w:r>
        <w:rPr>
          <w:rFonts w:ascii="Arial" w:hAnsi="Arial"/>
          <w:b/>
          <w:sz w:val="32"/>
          <w:szCs w:val="32"/>
          <w:lang/>
        </w:rPr>
        <w:t xml:space="preserve"> </w:t>
      </w:r>
      <w:r>
        <w:rPr>
          <w:rFonts w:ascii="Arial" w:hAnsi="Arial"/>
          <w:sz w:val="32"/>
          <w:szCs w:val="32"/>
          <w:lang/>
        </w:rPr>
        <w:t>= zakládání osad v cizině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</w:t>
      </w:r>
    </w:p>
    <w:p w:rsidR="008D0C46" w:rsidRDefault="008D0C46" w:rsidP="008D0C46">
      <w:pPr>
        <w:rPr>
          <w:rFonts w:ascii="Arial" w:hAnsi="Arial"/>
          <w:color w:val="FF0000"/>
          <w:sz w:val="32"/>
          <w:szCs w:val="32"/>
          <w:lang/>
        </w:rPr>
      </w:pPr>
      <w:r>
        <w:rPr>
          <w:rFonts w:ascii="Arial" w:hAnsi="Arial"/>
          <w:b/>
          <w:color w:val="00AE00"/>
          <w:sz w:val="32"/>
          <w:szCs w:val="32"/>
          <w:lang/>
        </w:rPr>
        <w:t xml:space="preserve">kdy: </w:t>
      </w:r>
      <w:r>
        <w:rPr>
          <w:rFonts w:ascii="Arial" w:hAnsi="Arial"/>
          <w:b/>
          <w:sz w:val="32"/>
          <w:szCs w:val="32"/>
          <w:lang/>
        </w:rPr>
        <w:t xml:space="preserve">   </w:t>
      </w:r>
      <w:r>
        <w:rPr>
          <w:rFonts w:ascii="Arial" w:hAnsi="Arial"/>
          <w:b/>
          <w:color w:val="FF0000"/>
          <w:sz w:val="32"/>
          <w:szCs w:val="32"/>
          <w:lang/>
        </w:rPr>
        <w:t xml:space="preserve"> </w:t>
      </w:r>
      <w:proofErr w:type="gramStart"/>
      <w:r>
        <w:rPr>
          <w:rFonts w:ascii="Arial" w:hAnsi="Arial"/>
          <w:b/>
          <w:color w:val="FF0000"/>
          <w:sz w:val="32"/>
          <w:szCs w:val="32"/>
          <w:lang/>
        </w:rPr>
        <w:t>8. – 6.st.</w:t>
      </w:r>
      <w:proofErr w:type="gramEnd"/>
      <w:r>
        <w:rPr>
          <w:rFonts w:ascii="Arial" w:hAnsi="Arial"/>
          <w:b/>
          <w:color w:val="FF0000"/>
          <w:sz w:val="32"/>
          <w:szCs w:val="32"/>
          <w:lang/>
        </w:rPr>
        <w:t>př.n.l</w:t>
      </w:r>
      <w:r>
        <w:rPr>
          <w:rFonts w:ascii="Arial" w:hAnsi="Arial"/>
          <w:color w:val="FF0000"/>
          <w:sz w:val="32"/>
          <w:szCs w:val="32"/>
          <w:lang/>
        </w:rPr>
        <w:t>.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proofErr w:type="gramStart"/>
      <w:r>
        <w:rPr>
          <w:rFonts w:ascii="Arial" w:hAnsi="Arial"/>
          <w:b/>
          <w:color w:val="00AE00"/>
          <w:sz w:val="32"/>
          <w:szCs w:val="32"/>
          <w:lang/>
        </w:rPr>
        <w:t xml:space="preserve">kde: </w:t>
      </w:r>
      <w:r>
        <w:rPr>
          <w:rFonts w:ascii="Arial" w:hAnsi="Arial"/>
          <w:b/>
          <w:sz w:val="32"/>
          <w:szCs w:val="32"/>
          <w:lang/>
        </w:rPr>
        <w:t xml:space="preserve">    </w:t>
      </w:r>
      <w:r>
        <w:rPr>
          <w:rFonts w:ascii="Arial" w:hAnsi="Arial"/>
          <w:sz w:val="32"/>
          <w:szCs w:val="32"/>
          <w:lang/>
        </w:rPr>
        <w:t>pobřeží</w:t>
      </w:r>
      <w:proofErr w:type="gramEnd"/>
      <w:r>
        <w:rPr>
          <w:rFonts w:ascii="Arial" w:hAnsi="Arial"/>
          <w:sz w:val="32"/>
          <w:szCs w:val="32"/>
          <w:lang/>
        </w:rPr>
        <w:t xml:space="preserve"> moře – Černého, Středozemního, Egejského</w:t>
      </w:r>
    </w:p>
    <w:p w:rsidR="008D0C46" w:rsidRDefault="008D0C46" w:rsidP="008D0C46">
      <w:pPr>
        <w:numPr>
          <w:ilvl w:val="0"/>
          <w:numId w:val="2"/>
        </w:numPr>
        <w:tabs>
          <w:tab w:val="left" w:pos="4740"/>
        </w:tabs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>ostrov Sicílie</w:t>
      </w:r>
    </w:p>
    <w:p w:rsidR="008D0C46" w:rsidRDefault="008D0C46" w:rsidP="008D0C46">
      <w:pPr>
        <w:numPr>
          <w:ilvl w:val="0"/>
          <w:numId w:val="2"/>
        </w:numPr>
        <w:tabs>
          <w:tab w:val="left" w:pos="4740"/>
        </w:tabs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>jižní Itálie</w:t>
      </w:r>
    </w:p>
    <w:p w:rsidR="008D0C46" w:rsidRDefault="008D0C46" w:rsidP="008D0C46">
      <w:pPr>
        <w:numPr>
          <w:ilvl w:val="0"/>
          <w:numId w:val="2"/>
        </w:numPr>
        <w:tabs>
          <w:tab w:val="left" w:pos="4740"/>
        </w:tabs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>severní Afrika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>Zakládání osad přispělo k rozšíření řecké kultury.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</w:p>
    <w:p w:rsidR="008D0C46" w:rsidRDefault="008D0C46" w:rsidP="008D0C46">
      <w:pPr>
        <w:rPr>
          <w:b/>
          <w:sz w:val="32"/>
          <w:lang/>
        </w:rPr>
      </w:pPr>
    </w:p>
    <w:p w:rsidR="008D0C46" w:rsidRDefault="008D0C46" w:rsidP="008D0C46">
      <w:pPr>
        <w:pStyle w:val="Nadpis5"/>
        <w:tabs>
          <w:tab w:val="left" w:pos="0"/>
        </w:tabs>
        <w:jc w:val="center"/>
        <w:rPr>
          <w:rFonts w:ascii="Arial" w:hAnsi="Arial"/>
          <w:color w:val="FF0000"/>
          <w:szCs w:val="32"/>
          <w:lang/>
        </w:rPr>
      </w:pPr>
    </w:p>
    <w:p w:rsidR="008D0C46" w:rsidRDefault="008D0C46" w:rsidP="008D0C46">
      <w:pPr>
        <w:pStyle w:val="Nadpis5"/>
        <w:tabs>
          <w:tab w:val="left" w:pos="0"/>
        </w:tabs>
        <w:jc w:val="center"/>
        <w:rPr>
          <w:rFonts w:ascii="Arial" w:hAnsi="Arial"/>
          <w:color w:val="FF0000"/>
          <w:szCs w:val="32"/>
          <w:lang/>
        </w:rPr>
      </w:pPr>
    </w:p>
    <w:p w:rsidR="008D0C46" w:rsidRDefault="008D0C46" w:rsidP="008D0C46">
      <w:pPr>
        <w:pStyle w:val="Nadpis5"/>
        <w:tabs>
          <w:tab w:val="left" w:pos="0"/>
        </w:tabs>
        <w:jc w:val="center"/>
        <w:rPr>
          <w:rFonts w:ascii="Arial" w:hAnsi="Arial"/>
          <w:color w:val="FF0000"/>
          <w:szCs w:val="32"/>
          <w:lang/>
        </w:rPr>
      </w:pPr>
    </w:p>
    <w:p w:rsidR="008D0C46" w:rsidRDefault="008D0C46" w:rsidP="008D0C46">
      <w:pPr>
        <w:pStyle w:val="Nadpis5"/>
        <w:tabs>
          <w:tab w:val="left" w:pos="0"/>
        </w:tabs>
        <w:jc w:val="center"/>
        <w:rPr>
          <w:rFonts w:ascii="Arial" w:hAnsi="Arial"/>
          <w:color w:val="FF0000"/>
          <w:szCs w:val="32"/>
          <w:lang/>
        </w:rPr>
      </w:pPr>
    </w:p>
    <w:p w:rsidR="008D0C46" w:rsidRDefault="008D0C46" w:rsidP="008D0C46">
      <w:pPr>
        <w:pStyle w:val="Nadpis5"/>
        <w:tabs>
          <w:tab w:val="left" w:pos="0"/>
        </w:tabs>
        <w:jc w:val="center"/>
        <w:rPr>
          <w:rFonts w:ascii="Arial" w:hAnsi="Arial"/>
          <w:color w:val="FF0000"/>
          <w:szCs w:val="32"/>
          <w:lang/>
        </w:rPr>
      </w:pPr>
    </w:p>
    <w:p w:rsidR="008D0C46" w:rsidRDefault="008D0C46" w:rsidP="008D0C46">
      <w:pPr>
        <w:pStyle w:val="Nadpis5"/>
        <w:tabs>
          <w:tab w:val="left" w:pos="0"/>
        </w:tabs>
        <w:jc w:val="center"/>
        <w:rPr>
          <w:rFonts w:ascii="Arial" w:hAnsi="Arial"/>
          <w:color w:val="FF0000"/>
          <w:szCs w:val="32"/>
          <w:lang/>
        </w:rPr>
      </w:pPr>
    </w:p>
    <w:p w:rsidR="008D0C46" w:rsidRDefault="008D0C46" w:rsidP="008D0C46">
      <w:pPr>
        <w:tabs>
          <w:tab w:val="left" w:pos="0"/>
        </w:tabs>
        <w:jc w:val="center"/>
        <w:rPr>
          <w:rFonts w:ascii="Arial" w:hAnsi="Arial"/>
          <w:color w:val="FF0000"/>
          <w:sz w:val="32"/>
          <w:szCs w:val="32"/>
          <w:lang/>
        </w:rPr>
      </w:pPr>
    </w:p>
    <w:p w:rsidR="008D0C46" w:rsidRDefault="008D0C46" w:rsidP="008D0C46">
      <w:pPr>
        <w:pStyle w:val="Nadpis5"/>
        <w:tabs>
          <w:tab w:val="left" w:pos="0"/>
        </w:tabs>
        <w:jc w:val="center"/>
        <w:rPr>
          <w:rFonts w:ascii="Arial" w:hAnsi="Arial"/>
          <w:color w:val="FF0000"/>
          <w:szCs w:val="32"/>
          <w:lang/>
        </w:rPr>
      </w:pPr>
      <w:r>
        <w:rPr>
          <w:rFonts w:ascii="Arial" w:hAnsi="Arial"/>
          <w:color w:val="FF0000"/>
          <w:szCs w:val="32"/>
          <w:lang/>
        </w:rPr>
        <w:lastRenderedPageBreak/>
        <w:t>Athénská demokracie</w:t>
      </w:r>
    </w:p>
    <w:p w:rsidR="008D0C46" w:rsidRDefault="008D0C46" w:rsidP="008D0C46">
      <w:pPr>
        <w:ind w:left="708" w:firstLine="708"/>
        <w:rPr>
          <w:rFonts w:ascii="Arial" w:hAnsi="Arial"/>
          <w:b/>
          <w:sz w:val="32"/>
          <w:szCs w:val="32"/>
          <w:lang/>
        </w:rPr>
      </w:pPr>
    </w:p>
    <w:p w:rsidR="008D0C46" w:rsidRDefault="008D0C46" w:rsidP="008D0C46">
      <w:pPr>
        <w:ind w:left="708" w:hanging="708"/>
        <w:rPr>
          <w:rFonts w:ascii="Arial" w:hAnsi="Arial"/>
          <w:sz w:val="32"/>
          <w:szCs w:val="32"/>
          <w:lang/>
        </w:rPr>
      </w:pPr>
      <w:r>
        <w:rPr>
          <w:rFonts w:ascii="Arial" w:hAnsi="Arial"/>
          <w:b/>
          <w:sz w:val="32"/>
          <w:szCs w:val="32"/>
          <w:lang/>
        </w:rPr>
        <w:t xml:space="preserve">Athény </w:t>
      </w:r>
      <w:r>
        <w:rPr>
          <w:rFonts w:ascii="Arial" w:hAnsi="Arial"/>
          <w:sz w:val="32"/>
          <w:szCs w:val="32"/>
          <w:lang/>
        </w:rPr>
        <w:t>– vznikly na poloostrově „Atika“</w:t>
      </w:r>
    </w:p>
    <w:p w:rsidR="008D0C46" w:rsidRDefault="008D0C46" w:rsidP="008D0C46">
      <w:pPr>
        <w:rPr>
          <w:rFonts w:ascii="Arial" w:hAnsi="Arial"/>
          <w:b/>
          <w:sz w:val="32"/>
          <w:szCs w:val="32"/>
          <w:lang/>
        </w:rPr>
      </w:pPr>
      <w:r>
        <w:rPr>
          <w:rFonts w:ascii="Arial" w:hAnsi="Arial"/>
          <w:b/>
          <w:sz w:val="32"/>
          <w:szCs w:val="32"/>
          <w:lang/>
        </w:rPr>
        <w:t xml:space="preserve">                </w:t>
      </w:r>
      <w:r>
        <w:rPr>
          <w:rFonts w:ascii="Arial" w:hAnsi="Arial"/>
          <w:sz w:val="32"/>
          <w:szCs w:val="32"/>
          <w:lang/>
        </w:rPr>
        <w:t>zde</w:t>
      </w:r>
      <w:r>
        <w:rPr>
          <w:rFonts w:ascii="Arial" w:hAnsi="Arial"/>
          <w:b/>
          <w:sz w:val="32"/>
          <w:szCs w:val="32"/>
          <w:lang/>
        </w:rPr>
        <w:t xml:space="preserve"> Akropole = náboženské centrum </w:t>
      </w:r>
    </w:p>
    <w:p w:rsidR="008D0C46" w:rsidRDefault="008D0C46" w:rsidP="008D0C46">
      <w:pPr>
        <w:rPr>
          <w:rFonts w:ascii="Arial" w:hAnsi="Arial"/>
          <w:b/>
          <w:sz w:val="32"/>
          <w:szCs w:val="32"/>
          <w:lang/>
        </w:rPr>
      </w:pPr>
      <w:r>
        <w:rPr>
          <w:rFonts w:ascii="Arial" w:hAnsi="Arial"/>
          <w:b/>
          <w:sz w:val="32"/>
          <w:szCs w:val="32"/>
          <w:lang/>
        </w:rPr>
        <w:t xml:space="preserve">                      </w:t>
      </w:r>
      <w:proofErr w:type="spellStart"/>
      <w:r>
        <w:rPr>
          <w:rFonts w:ascii="Arial" w:hAnsi="Arial"/>
          <w:b/>
          <w:sz w:val="32"/>
          <w:szCs w:val="32"/>
          <w:lang/>
        </w:rPr>
        <w:t>Pireus</w:t>
      </w:r>
      <w:proofErr w:type="spellEnd"/>
      <w:r>
        <w:rPr>
          <w:rFonts w:ascii="Arial" w:hAnsi="Arial"/>
          <w:b/>
          <w:sz w:val="32"/>
          <w:szCs w:val="32"/>
          <w:lang/>
        </w:rPr>
        <w:t xml:space="preserve"> = přístav                                              </w:t>
      </w:r>
    </w:p>
    <w:p w:rsidR="008D0C46" w:rsidRDefault="008D0C46" w:rsidP="008D0C46">
      <w:pPr>
        <w:rPr>
          <w:rFonts w:ascii="Arial" w:hAnsi="Arial"/>
          <w:b/>
          <w:sz w:val="32"/>
          <w:szCs w:val="32"/>
          <w:lang/>
        </w:rPr>
      </w:pPr>
      <w:r>
        <w:rPr>
          <w:rFonts w:ascii="Arial" w:hAnsi="Arial"/>
          <w:b/>
          <w:sz w:val="32"/>
          <w:szCs w:val="32"/>
          <w:lang/>
        </w:rPr>
        <w:t xml:space="preserve">                      </w:t>
      </w:r>
    </w:p>
    <w:p w:rsidR="008D0C46" w:rsidRDefault="008D0C46" w:rsidP="008D0C46">
      <w:pPr>
        <w:rPr>
          <w:rFonts w:ascii="Arial" w:hAnsi="Arial"/>
          <w:b/>
          <w:sz w:val="32"/>
          <w:szCs w:val="32"/>
          <w:lang/>
        </w:rPr>
      </w:pPr>
      <w:r>
        <w:rPr>
          <w:rFonts w:ascii="Arial" w:hAnsi="Arial"/>
          <w:b/>
          <w:sz w:val="32"/>
          <w:szCs w:val="32"/>
          <w:lang/>
        </w:rPr>
        <w:t>obyvatelstvo:</w:t>
      </w:r>
      <w:r>
        <w:rPr>
          <w:rFonts w:ascii="Arial" w:hAnsi="Arial"/>
          <w:sz w:val="32"/>
          <w:szCs w:val="32"/>
          <w:lang/>
        </w:rPr>
        <w:t xml:space="preserve"> 1) </w:t>
      </w:r>
      <w:r>
        <w:rPr>
          <w:rFonts w:ascii="Arial" w:hAnsi="Arial"/>
          <w:b/>
          <w:color w:val="00AE00"/>
          <w:sz w:val="32"/>
          <w:szCs w:val="32"/>
          <w:lang/>
        </w:rPr>
        <w:t>svobodní</w:t>
      </w:r>
      <w:r>
        <w:rPr>
          <w:rFonts w:ascii="Arial" w:hAnsi="Arial"/>
          <w:b/>
          <w:sz w:val="32"/>
          <w:szCs w:val="32"/>
          <w:lang/>
        </w:rPr>
        <w:t xml:space="preserve">  </w:t>
      </w:r>
    </w:p>
    <w:p w:rsidR="008D0C46" w:rsidRDefault="008D0C46" w:rsidP="008D0C46">
      <w:pPr>
        <w:rPr>
          <w:rFonts w:ascii="Arial" w:hAnsi="Arial"/>
          <w:color w:val="000000"/>
          <w:sz w:val="32"/>
          <w:szCs w:val="32"/>
          <w:lang/>
        </w:rPr>
      </w:pPr>
      <w:r>
        <w:rPr>
          <w:rFonts w:ascii="Arial" w:hAnsi="Arial"/>
          <w:b/>
          <w:sz w:val="32"/>
          <w:szCs w:val="32"/>
          <w:lang/>
        </w:rPr>
        <w:t xml:space="preserve">   a) </w:t>
      </w:r>
      <w:r>
        <w:rPr>
          <w:rFonts w:ascii="Arial" w:hAnsi="Arial"/>
          <w:b/>
          <w:color w:val="B80047"/>
          <w:sz w:val="32"/>
          <w:szCs w:val="32"/>
          <w:lang/>
        </w:rPr>
        <w:t xml:space="preserve">plnoprávní  – </w:t>
      </w:r>
      <w:r>
        <w:rPr>
          <w:rFonts w:ascii="Arial" w:hAnsi="Arial"/>
          <w:b/>
          <w:color w:val="000000"/>
          <w:sz w:val="32"/>
          <w:szCs w:val="32"/>
          <w:lang/>
        </w:rPr>
        <w:t xml:space="preserve">aristokracie + </w:t>
      </w:r>
      <w:proofErr w:type="gramStart"/>
      <w:r>
        <w:rPr>
          <w:rFonts w:ascii="Arial" w:hAnsi="Arial"/>
          <w:color w:val="000000"/>
          <w:sz w:val="32"/>
          <w:szCs w:val="32"/>
          <w:lang/>
        </w:rPr>
        <w:t>zemědělci,   řemeslníci</w:t>
      </w:r>
      <w:proofErr w:type="gramEnd"/>
    </w:p>
    <w:p w:rsidR="008D0C46" w:rsidRDefault="008D0C46" w:rsidP="008D0C46">
      <w:pPr>
        <w:rPr>
          <w:rFonts w:ascii="Arial" w:hAnsi="Arial"/>
          <w:b/>
          <w:color w:val="B80047"/>
          <w:sz w:val="32"/>
          <w:szCs w:val="32"/>
          <w:lang/>
        </w:rPr>
      </w:pPr>
      <w:r>
        <w:rPr>
          <w:rFonts w:ascii="Arial" w:hAnsi="Arial"/>
          <w:b/>
          <w:color w:val="B80047"/>
          <w:sz w:val="32"/>
          <w:szCs w:val="32"/>
          <w:lang/>
        </w:rPr>
        <w:t xml:space="preserve">                       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</w:t>
      </w:r>
      <w:r>
        <w:rPr>
          <w:rFonts w:ascii="Arial" w:hAnsi="Arial"/>
          <w:b/>
          <w:sz w:val="32"/>
          <w:szCs w:val="32"/>
          <w:lang/>
        </w:rPr>
        <w:t xml:space="preserve">b) </w:t>
      </w:r>
      <w:r>
        <w:rPr>
          <w:rFonts w:ascii="Arial" w:hAnsi="Arial"/>
          <w:b/>
          <w:color w:val="B80047"/>
          <w:sz w:val="32"/>
          <w:szCs w:val="32"/>
          <w:lang/>
        </w:rPr>
        <w:t>neplnoprávní</w:t>
      </w:r>
      <w:r>
        <w:rPr>
          <w:rFonts w:ascii="Arial" w:hAnsi="Arial"/>
          <w:sz w:val="32"/>
          <w:szCs w:val="32"/>
          <w:lang/>
        </w:rPr>
        <w:t xml:space="preserve"> – ženy, děti, cizinci                                                                     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           2) </w:t>
      </w:r>
      <w:r>
        <w:rPr>
          <w:rFonts w:ascii="Arial" w:hAnsi="Arial"/>
          <w:b/>
          <w:color w:val="00AE00"/>
          <w:sz w:val="32"/>
          <w:szCs w:val="32"/>
          <w:lang/>
        </w:rPr>
        <w:t>nesvobodní</w:t>
      </w:r>
      <w:r>
        <w:rPr>
          <w:rFonts w:ascii="Arial" w:hAnsi="Arial"/>
          <w:b/>
          <w:sz w:val="32"/>
          <w:szCs w:val="32"/>
          <w:lang/>
        </w:rPr>
        <w:t xml:space="preserve"> </w:t>
      </w:r>
      <w:r>
        <w:rPr>
          <w:rFonts w:ascii="Arial" w:hAnsi="Arial"/>
          <w:sz w:val="32"/>
          <w:szCs w:val="32"/>
          <w:lang/>
        </w:rPr>
        <w:t>= otroci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(drobný rolník často zadlužen =  až se stal </w:t>
      </w:r>
      <w:proofErr w:type="gramStart"/>
      <w:r>
        <w:rPr>
          <w:rFonts w:ascii="Arial" w:hAnsi="Arial"/>
          <w:sz w:val="32"/>
          <w:szCs w:val="32"/>
          <w:lang/>
        </w:rPr>
        <w:t>OTROKEM )</w:t>
      </w:r>
      <w:proofErr w:type="gramEnd"/>
    </w:p>
    <w:p w:rsidR="008D0C46" w:rsidRDefault="008D0C46" w:rsidP="008D0C46">
      <w:pPr>
        <w:rPr>
          <w:rFonts w:ascii="Arial" w:hAnsi="Arial"/>
          <w:b/>
          <w:sz w:val="32"/>
          <w:szCs w:val="32"/>
          <w:lang/>
        </w:rPr>
      </w:pPr>
    </w:p>
    <w:p w:rsidR="008D0C46" w:rsidRDefault="008D0C46" w:rsidP="008D0C46">
      <w:pPr>
        <w:rPr>
          <w:rFonts w:ascii="Arial" w:hAnsi="Arial"/>
          <w:b/>
          <w:color w:val="FF0000"/>
          <w:sz w:val="32"/>
          <w:szCs w:val="32"/>
          <w:lang/>
        </w:rPr>
      </w:pPr>
      <w:r>
        <w:rPr>
          <w:rFonts w:ascii="Arial" w:hAnsi="Arial"/>
          <w:b/>
          <w:sz w:val="32"/>
          <w:szCs w:val="32"/>
          <w:lang/>
        </w:rPr>
        <w:t>A)* vláda aristokracie</w:t>
      </w:r>
      <w:r>
        <w:rPr>
          <w:rFonts w:ascii="Arial" w:hAnsi="Arial"/>
          <w:sz w:val="32"/>
          <w:szCs w:val="32"/>
          <w:lang/>
        </w:rPr>
        <w:t xml:space="preserve"> -  </w:t>
      </w:r>
      <w:r>
        <w:rPr>
          <w:rFonts w:ascii="Arial" w:hAnsi="Arial"/>
          <w:b/>
          <w:color w:val="FF0000"/>
          <w:sz w:val="32"/>
          <w:szCs w:val="32"/>
          <w:lang/>
        </w:rPr>
        <w:t xml:space="preserve">7. – 6. </w:t>
      </w:r>
      <w:proofErr w:type="spellStart"/>
      <w:proofErr w:type="gramStart"/>
      <w:r>
        <w:rPr>
          <w:rFonts w:ascii="Arial" w:hAnsi="Arial"/>
          <w:b/>
          <w:color w:val="FF0000"/>
          <w:sz w:val="32"/>
          <w:szCs w:val="32"/>
          <w:lang/>
        </w:rPr>
        <w:t>st.př.</w:t>
      </w:r>
      <w:proofErr w:type="gramEnd"/>
      <w:r>
        <w:rPr>
          <w:rFonts w:ascii="Arial" w:hAnsi="Arial"/>
          <w:b/>
          <w:color w:val="FF0000"/>
          <w:sz w:val="32"/>
          <w:szCs w:val="32"/>
          <w:lang/>
        </w:rPr>
        <w:t>n.l</w:t>
      </w:r>
      <w:proofErr w:type="spellEnd"/>
      <w:r>
        <w:rPr>
          <w:rFonts w:ascii="Arial" w:hAnsi="Arial"/>
          <w:b/>
          <w:color w:val="FF0000"/>
          <w:sz w:val="32"/>
          <w:szCs w:val="32"/>
          <w:lang/>
        </w:rPr>
        <w:t>.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v čele     -    lidové shromáždění</w:t>
      </w:r>
    </w:p>
    <w:p w:rsidR="008D0C46" w:rsidRDefault="008D0C46" w:rsidP="008D0C46">
      <w:pPr>
        <w:ind w:left="825"/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   </w:t>
      </w:r>
      <w:proofErr w:type="gramStart"/>
      <w:r>
        <w:rPr>
          <w:rFonts w:ascii="Arial" w:hAnsi="Arial"/>
          <w:sz w:val="32"/>
          <w:szCs w:val="32"/>
          <w:lang/>
        </w:rPr>
        <w:t>-    rada</w:t>
      </w:r>
      <w:proofErr w:type="gramEnd"/>
      <w:r>
        <w:rPr>
          <w:rFonts w:ascii="Arial" w:hAnsi="Arial"/>
          <w:sz w:val="32"/>
          <w:szCs w:val="32"/>
          <w:lang/>
        </w:rPr>
        <w:t xml:space="preserve"> pěti set</w:t>
      </w:r>
    </w:p>
    <w:p w:rsidR="008D0C46" w:rsidRDefault="008D0C46" w:rsidP="008D0C46">
      <w:pPr>
        <w:ind w:left="825"/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   -    9 </w:t>
      </w:r>
      <w:proofErr w:type="gramStart"/>
      <w:r>
        <w:rPr>
          <w:rFonts w:ascii="Arial" w:hAnsi="Arial"/>
          <w:sz w:val="32"/>
          <w:szCs w:val="32"/>
          <w:lang/>
        </w:rPr>
        <w:t>úředníků ( na</w:t>
      </w:r>
      <w:proofErr w:type="gramEnd"/>
      <w:r>
        <w:rPr>
          <w:rFonts w:ascii="Arial" w:hAnsi="Arial"/>
          <w:sz w:val="32"/>
          <w:szCs w:val="32"/>
          <w:lang/>
        </w:rPr>
        <w:t xml:space="preserve"> 1 rok)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</w:p>
    <w:p w:rsidR="008D0C46" w:rsidRDefault="008D0C46" w:rsidP="008D0C46">
      <w:pPr>
        <w:rPr>
          <w:rFonts w:ascii="Arial" w:hAnsi="Arial"/>
          <w:b/>
          <w:sz w:val="32"/>
          <w:szCs w:val="32"/>
          <w:lang/>
        </w:rPr>
      </w:pPr>
      <w:r>
        <w:rPr>
          <w:rFonts w:ascii="Arial" w:hAnsi="Arial"/>
          <w:b/>
          <w:sz w:val="32"/>
          <w:szCs w:val="32"/>
          <w:lang/>
        </w:rPr>
        <w:t>B) Solón</w:t>
      </w:r>
      <w:r>
        <w:rPr>
          <w:rFonts w:ascii="Arial" w:hAnsi="Arial"/>
          <w:sz w:val="32"/>
          <w:szCs w:val="32"/>
          <w:lang/>
        </w:rPr>
        <w:t xml:space="preserve"> (nejvyšší úředník) – provedl </w:t>
      </w:r>
      <w:proofErr w:type="gramStart"/>
      <w:r>
        <w:rPr>
          <w:rFonts w:ascii="Arial" w:hAnsi="Arial"/>
          <w:sz w:val="32"/>
          <w:szCs w:val="32"/>
          <w:lang/>
        </w:rPr>
        <w:t xml:space="preserve">reformy  </w:t>
      </w:r>
      <w:r>
        <w:rPr>
          <w:rFonts w:ascii="Arial" w:hAnsi="Arial"/>
          <w:b/>
          <w:sz w:val="32"/>
          <w:szCs w:val="32"/>
          <w:lang/>
        </w:rPr>
        <w:t>594</w:t>
      </w:r>
      <w:proofErr w:type="gramEnd"/>
      <w:r>
        <w:rPr>
          <w:rFonts w:ascii="Arial" w:hAnsi="Arial"/>
          <w:b/>
          <w:sz w:val="32"/>
          <w:szCs w:val="32"/>
          <w:lang/>
        </w:rPr>
        <w:t xml:space="preserve"> př.n.l.</w:t>
      </w:r>
    </w:p>
    <w:p w:rsidR="008D0C46" w:rsidRDefault="008D0C46" w:rsidP="008D0C46">
      <w:pPr>
        <w:rPr>
          <w:rFonts w:ascii="Arial" w:hAnsi="Arial"/>
          <w:b/>
          <w:sz w:val="32"/>
          <w:szCs w:val="32"/>
          <w:lang/>
        </w:rPr>
      </w:pPr>
      <w:r>
        <w:rPr>
          <w:rFonts w:ascii="Arial" w:hAnsi="Arial"/>
          <w:b/>
          <w:sz w:val="32"/>
          <w:szCs w:val="32"/>
          <w:lang/>
        </w:rPr>
        <w:t xml:space="preserve">                                                                           </w:t>
      </w:r>
      <w:proofErr w:type="gramStart"/>
      <w:r>
        <w:rPr>
          <w:rFonts w:ascii="Arial" w:hAnsi="Arial"/>
          <w:b/>
          <w:sz w:val="32"/>
          <w:szCs w:val="32"/>
          <w:lang/>
        </w:rPr>
        <w:t>(6.st.</w:t>
      </w:r>
      <w:proofErr w:type="gramEnd"/>
      <w:r>
        <w:rPr>
          <w:rFonts w:ascii="Arial" w:hAnsi="Arial"/>
          <w:b/>
          <w:sz w:val="32"/>
          <w:szCs w:val="32"/>
          <w:lang/>
        </w:rPr>
        <w:t>)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                             : rozdělil společnost dle majetku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                             : zrušil otroctví pro dluhy</w:t>
      </w:r>
    </w:p>
    <w:p w:rsidR="008D0C46" w:rsidRDefault="008D0C46" w:rsidP="008D0C46">
      <w:pPr>
        <w:rPr>
          <w:rFonts w:ascii="Arial" w:hAnsi="Arial"/>
          <w:b/>
          <w:vanish/>
          <w:sz w:val="32"/>
          <w:szCs w:val="32"/>
          <w:lang/>
        </w:rPr>
      </w:pPr>
      <w:r>
        <w:rPr>
          <w:rFonts w:ascii="Arial" w:hAnsi="Arial"/>
          <w:b/>
          <w:sz w:val="32"/>
          <w:szCs w:val="32"/>
          <w:lang/>
        </w:rPr>
        <w:t xml:space="preserve">  </w:t>
      </w:r>
      <w:r>
        <w:rPr>
          <w:rFonts w:ascii="Arial" w:hAnsi="Arial"/>
          <w:b/>
          <w:bCs/>
          <w:sz w:val="32"/>
          <w:szCs w:val="32"/>
          <w:lang/>
        </w:rPr>
        <w:t xml:space="preserve">    </w:t>
      </w:r>
      <w:r>
        <w:rPr>
          <w:rFonts w:ascii="Arial" w:hAnsi="Arial"/>
          <w:sz w:val="32"/>
          <w:szCs w:val="32"/>
          <w:lang/>
        </w:rPr>
        <w:t xml:space="preserve">toto přechodné období = * </w:t>
      </w:r>
      <w:r>
        <w:rPr>
          <w:rFonts w:ascii="Arial" w:hAnsi="Arial"/>
          <w:b/>
          <w:color w:val="B80047"/>
          <w:sz w:val="32"/>
          <w:szCs w:val="32"/>
          <w:lang/>
        </w:rPr>
        <w:t xml:space="preserve">raná řecká </w:t>
      </w:r>
      <w:proofErr w:type="spellStart"/>
      <w:r>
        <w:rPr>
          <w:rFonts w:ascii="Arial" w:hAnsi="Arial"/>
          <w:b/>
          <w:color w:val="B80047"/>
          <w:sz w:val="32"/>
          <w:szCs w:val="32"/>
          <w:lang/>
        </w:rPr>
        <w:t>tyrannis</w:t>
      </w:r>
      <w:proofErr w:type="spellEnd"/>
      <w:r>
        <w:rPr>
          <w:rFonts w:ascii="Arial" w:hAnsi="Arial"/>
          <w:b/>
          <w:vanish/>
          <w:sz w:val="32"/>
          <w:szCs w:val="32"/>
          <w:lang/>
        </w:rPr>
        <w:t>* raná řecká tyrannis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</w:p>
    <w:p w:rsidR="008D0C46" w:rsidRDefault="008D0C46" w:rsidP="008D0C46">
      <w:pPr>
        <w:numPr>
          <w:ilvl w:val="0"/>
          <w:numId w:val="5"/>
        </w:numPr>
        <w:tabs>
          <w:tab w:val="left" w:pos="2880"/>
        </w:tabs>
        <w:rPr>
          <w:rFonts w:ascii="Arial" w:hAnsi="Arial"/>
          <w:sz w:val="32"/>
          <w:szCs w:val="32"/>
          <w:lang/>
        </w:rPr>
      </w:pPr>
      <w:r>
        <w:rPr>
          <w:rFonts w:ascii="Arial" w:hAnsi="Arial"/>
          <w:b/>
          <w:sz w:val="32"/>
          <w:szCs w:val="32"/>
          <w:lang/>
        </w:rPr>
        <w:t>500 př. n. l. –</w:t>
      </w:r>
      <w:r>
        <w:rPr>
          <w:rFonts w:ascii="Arial" w:hAnsi="Arial"/>
          <w:sz w:val="32"/>
          <w:szCs w:val="32"/>
          <w:lang/>
        </w:rPr>
        <w:t xml:space="preserve"> </w:t>
      </w:r>
      <w:proofErr w:type="gramStart"/>
      <w:r>
        <w:rPr>
          <w:rFonts w:ascii="Arial" w:hAnsi="Arial"/>
          <w:sz w:val="32"/>
          <w:szCs w:val="32"/>
          <w:lang/>
        </w:rPr>
        <w:t xml:space="preserve">za   </w:t>
      </w:r>
      <w:r>
        <w:rPr>
          <w:rFonts w:ascii="Arial" w:hAnsi="Arial"/>
          <w:b/>
          <w:sz w:val="32"/>
          <w:szCs w:val="32"/>
          <w:lang/>
        </w:rPr>
        <w:t>Perikla</w:t>
      </w:r>
      <w:proofErr w:type="gramEnd"/>
      <w:r>
        <w:rPr>
          <w:rFonts w:ascii="Arial" w:hAnsi="Arial"/>
          <w:b/>
          <w:sz w:val="32"/>
          <w:szCs w:val="32"/>
          <w:lang/>
        </w:rPr>
        <w:t xml:space="preserve"> </w:t>
      </w:r>
      <w:r>
        <w:rPr>
          <w:rFonts w:ascii="Arial" w:hAnsi="Arial"/>
          <w:sz w:val="32"/>
          <w:szCs w:val="32"/>
          <w:lang/>
        </w:rPr>
        <w:t>nastolena</w:t>
      </w:r>
    </w:p>
    <w:p w:rsidR="008D0C46" w:rsidRDefault="008D0C46" w:rsidP="008D0C46">
      <w:pPr>
        <w:rPr>
          <w:rFonts w:ascii="Arial" w:hAnsi="Arial"/>
          <w:b/>
          <w:color w:val="B80047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</w:t>
      </w:r>
      <w:r>
        <w:rPr>
          <w:rFonts w:ascii="Arial" w:hAnsi="Arial"/>
          <w:b/>
          <w:sz w:val="32"/>
          <w:szCs w:val="32"/>
          <w:lang/>
        </w:rPr>
        <w:t xml:space="preserve"> </w:t>
      </w:r>
      <w:r>
        <w:rPr>
          <w:rFonts w:ascii="Arial" w:hAnsi="Arial"/>
          <w:b/>
          <w:color w:val="B80047"/>
          <w:sz w:val="32"/>
          <w:szCs w:val="32"/>
          <w:lang/>
        </w:rPr>
        <w:t xml:space="preserve">vláda </w:t>
      </w:r>
      <w:proofErr w:type="gramStart"/>
      <w:r>
        <w:rPr>
          <w:rFonts w:ascii="Arial" w:hAnsi="Arial"/>
          <w:b/>
          <w:color w:val="B80047"/>
          <w:sz w:val="32"/>
          <w:szCs w:val="32"/>
          <w:lang/>
        </w:rPr>
        <w:t>lidu</w:t>
      </w:r>
      <w:r>
        <w:rPr>
          <w:rFonts w:ascii="Arial" w:hAnsi="Arial"/>
          <w:b/>
          <w:sz w:val="32"/>
          <w:szCs w:val="32"/>
          <w:lang/>
        </w:rPr>
        <w:t xml:space="preserve"> </w:t>
      </w:r>
      <w:r>
        <w:rPr>
          <w:rFonts w:ascii="Arial" w:hAnsi="Arial"/>
          <w:sz w:val="32"/>
          <w:szCs w:val="32"/>
          <w:lang/>
        </w:rPr>
        <w:t xml:space="preserve"> = </w:t>
      </w:r>
      <w:r>
        <w:rPr>
          <w:rFonts w:ascii="Arial" w:hAnsi="Arial"/>
          <w:b/>
          <w:color w:val="B80047"/>
          <w:sz w:val="32"/>
          <w:szCs w:val="32"/>
          <w:lang/>
        </w:rPr>
        <w:t>demokracie</w:t>
      </w:r>
      <w:proofErr w:type="gramEnd"/>
      <w:r>
        <w:rPr>
          <w:rFonts w:ascii="Arial" w:hAnsi="Arial"/>
          <w:b/>
          <w:color w:val="B80047"/>
          <w:sz w:val="32"/>
          <w:szCs w:val="32"/>
          <w:lang/>
        </w:rPr>
        <w:t xml:space="preserve"> 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b/>
          <w:sz w:val="32"/>
          <w:szCs w:val="32"/>
          <w:lang/>
        </w:rPr>
        <w:t xml:space="preserve">   </w:t>
      </w:r>
      <w:r>
        <w:rPr>
          <w:rFonts w:ascii="Arial" w:hAnsi="Arial"/>
          <w:sz w:val="32"/>
          <w:szCs w:val="32"/>
          <w:lang/>
        </w:rPr>
        <w:t xml:space="preserve">( </w:t>
      </w:r>
      <w:proofErr w:type="spellStart"/>
      <w:r>
        <w:rPr>
          <w:rFonts w:ascii="Arial" w:hAnsi="Arial"/>
          <w:sz w:val="32"/>
          <w:szCs w:val="32"/>
          <w:lang/>
        </w:rPr>
        <w:t>Demos</w:t>
      </w:r>
      <w:proofErr w:type="spellEnd"/>
      <w:r>
        <w:rPr>
          <w:rFonts w:ascii="Arial" w:hAnsi="Arial"/>
          <w:sz w:val="32"/>
          <w:szCs w:val="32"/>
          <w:lang/>
        </w:rPr>
        <w:t xml:space="preserve"> = lid, </w:t>
      </w:r>
      <w:proofErr w:type="spellStart"/>
      <w:r>
        <w:rPr>
          <w:rFonts w:ascii="Arial" w:hAnsi="Arial"/>
          <w:sz w:val="32"/>
          <w:szCs w:val="32"/>
          <w:lang/>
        </w:rPr>
        <w:t>kratos</w:t>
      </w:r>
      <w:proofErr w:type="spellEnd"/>
      <w:r>
        <w:rPr>
          <w:rFonts w:ascii="Arial" w:hAnsi="Arial"/>
          <w:sz w:val="32"/>
          <w:szCs w:val="32"/>
          <w:lang/>
        </w:rPr>
        <w:t xml:space="preserve"> = </w:t>
      </w:r>
      <w:proofErr w:type="gramStart"/>
      <w:r>
        <w:rPr>
          <w:rFonts w:ascii="Arial" w:hAnsi="Arial"/>
          <w:sz w:val="32"/>
          <w:szCs w:val="32"/>
          <w:lang/>
        </w:rPr>
        <w:t>vláda )</w:t>
      </w:r>
      <w:proofErr w:type="gramEnd"/>
    </w:p>
    <w:p w:rsidR="008D0C46" w:rsidRDefault="008D0C46" w:rsidP="008D0C46">
      <w:pPr>
        <w:rPr>
          <w:rFonts w:ascii="Arial" w:hAnsi="Arial"/>
          <w:sz w:val="32"/>
          <w:szCs w:val="32"/>
        </w:rPr>
      </w:pPr>
      <w:bookmarkStart w:id="0" w:name="_GoBack"/>
      <w:bookmarkEnd w:id="0"/>
    </w:p>
    <w:p w:rsidR="008D0C46" w:rsidRDefault="008D0C46" w:rsidP="008D0C46">
      <w:pPr>
        <w:numPr>
          <w:ilvl w:val="0"/>
          <w:numId w:val="3"/>
        </w:numPr>
        <w:tabs>
          <w:tab w:val="left" w:pos="1440"/>
        </w:tabs>
        <w:rPr>
          <w:rFonts w:ascii="Arial" w:hAnsi="Arial"/>
          <w:sz w:val="32"/>
          <w:szCs w:val="32"/>
          <w:lang/>
        </w:rPr>
      </w:pPr>
      <w:r>
        <w:rPr>
          <w:rFonts w:ascii="Arial" w:hAnsi="Arial"/>
          <w:b/>
          <w:color w:val="00AE00"/>
          <w:sz w:val="32"/>
          <w:szCs w:val="32"/>
          <w:lang/>
        </w:rPr>
        <w:t>otrokářská demokracie</w:t>
      </w:r>
      <w:r>
        <w:rPr>
          <w:rFonts w:ascii="Arial" w:hAnsi="Arial"/>
          <w:b/>
          <w:sz w:val="32"/>
          <w:szCs w:val="32"/>
          <w:lang/>
        </w:rPr>
        <w:t xml:space="preserve"> = </w:t>
      </w:r>
      <w:r>
        <w:rPr>
          <w:rFonts w:ascii="Arial" w:hAnsi="Arial"/>
          <w:sz w:val="32"/>
          <w:szCs w:val="32"/>
          <w:lang/>
        </w:rPr>
        <w:t>mnoho nesvobodných otroků</w:t>
      </w:r>
    </w:p>
    <w:p w:rsidR="008D0C46" w:rsidRDefault="008D0C46" w:rsidP="008D0C46">
      <w:pPr>
        <w:ind w:left="360"/>
        <w:rPr>
          <w:rFonts w:ascii="Arial" w:hAnsi="Arial"/>
          <w:sz w:val="32"/>
          <w:szCs w:val="32"/>
          <w:lang/>
        </w:rPr>
      </w:pPr>
    </w:p>
    <w:p w:rsidR="008D0C46" w:rsidRDefault="008D0C46" w:rsidP="008D0C46">
      <w:pPr>
        <w:rPr>
          <w:rFonts w:ascii="Arial" w:hAnsi="Arial"/>
          <w:b/>
          <w:sz w:val="32"/>
          <w:szCs w:val="32"/>
          <w:lang/>
        </w:rPr>
      </w:pPr>
      <w:r>
        <w:rPr>
          <w:rFonts w:ascii="Arial" w:hAnsi="Arial"/>
          <w:b/>
          <w:color w:val="FF0000"/>
          <w:sz w:val="32"/>
          <w:szCs w:val="32"/>
          <w:lang/>
        </w:rPr>
        <w:t xml:space="preserve">478 </w:t>
      </w:r>
      <w:proofErr w:type="gramStart"/>
      <w:r>
        <w:rPr>
          <w:rFonts w:ascii="Arial" w:hAnsi="Arial"/>
          <w:b/>
          <w:color w:val="FF0000"/>
          <w:sz w:val="32"/>
          <w:szCs w:val="32"/>
          <w:lang/>
        </w:rPr>
        <w:t>př.n.</w:t>
      </w:r>
      <w:proofErr w:type="gramEnd"/>
      <w:r>
        <w:rPr>
          <w:rFonts w:ascii="Arial" w:hAnsi="Arial"/>
          <w:b/>
          <w:color w:val="FF0000"/>
          <w:sz w:val="32"/>
          <w:szCs w:val="32"/>
          <w:lang/>
        </w:rPr>
        <w:t>l.</w:t>
      </w:r>
      <w:r>
        <w:rPr>
          <w:rFonts w:ascii="Arial" w:hAnsi="Arial"/>
          <w:b/>
          <w:sz w:val="32"/>
          <w:szCs w:val="32"/>
          <w:lang/>
        </w:rPr>
        <w:t>– založen Athénský námořní spolek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</w:p>
    <w:p w:rsidR="008D0C46" w:rsidRDefault="008D0C46" w:rsidP="008D0C46">
      <w:pPr>
        <w:rPr>
          <w:rFonts w:ascii="Arial" w:hAnsi="Arial"/>
          <w:color w:val="FF00FF"/>
          <w:sz w:val="32"/>
          <w:szCs w:val="32"/>
          <w:lang/>
        </w:rPr>
      </w:pPr>
      <w:r>
        <w:rPr>
          <w:rFonts w:ascii="Arial" w:hAnsi="Arial"/>
          <w:color w:val="FF00FF"/>
          <w:sz w:val="32"/>
          <w:szCs w:val="32"/>
          <w:lang/>
        </w:rPr>
        <w:t xml:space="preserve">DÚ – uč. </w:t>
      </w:r>
      <w:proofErr w:type="gramStart"/>
      <w:r>
        <w:rPr>
          <w:rFonts w:ascii="Arial" w:hAnsi="Arial"/>
          <w:color w:val="FF00FF"/>
          <w:sz w:val="32"/>
          <w:szCs w:val="32"/>
          <w:lang/>
        </w:rPr>
        <w:t>s.</w:t>
      </w:r>
      <w:proofErr w:type="gramEnd"/>
      <w:r>
        <w:rPr>
          <w:rFonts w:ascii="Arial" w:hAnsi="Arial"/>
          <w:color w:val="FF00FF"/>
          <w:sz w:val="32"/>
          <w:szCs w:val="32"/>
          <w:lang/>
        </w:rPr>
        <w:t xml:space="preserve"> 86 - 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color w:val="FF00FF"/>
          <w:sz w:val="32"/>
          <w:szCs w:val="32"/>
          <w:lang/>
        </w:rPr>
        <w:t xml:space="preserve">    Práva </w:t>
      </w:r>
      <w:proofErr w:type="gramStart"/>
      <w:r>
        <w:rPr>
          <w:rFonts w:ascii="Arial" w:hAnsi="Arial"/>
          <w:color w:val="FF00FF"/>
          <w:sz w:val="32"/>
          <w:szCs w:val="32"/>
          <w:lang/>
        </w:rPr>
        <w:t>občanů                  a                     Povinnosti</w:t>
      </w:r>
      <w:proofErr w:type="gramEnd"/>
      <w:r>
        <w:rPr>
          <w:rFonts w:ascii="Arial" w:hAnsi="Arial"/>
          <w:color w:val="FF00FF"/>
          <w:sz w:val="32"/>
          <w:szCs w:val="32"/>
          <w:lang/>
        </w:rPr>
        <w:t xml:space="preserve"> občanů  </w:t>
      </w:r>
      <w:r>
        <w:rPr>
          <w:rFonts w:ascii="Arial" w:hAnsi="Arial"/>
          <w:sz w:val="32"/>
          <w:szCs w:val="32"/>
          <w:lang/>
        </w:rPr>
        <w:t xml:space="preserve">  </w:t>
      </w:r>
    </w:p>
    <w:p w:rsidR="008D0C46" w:rsidRDefault="008D0C46" w:rsidP="008D0C46">
      <w:pPr>
        <w:rPr>
          <w:rFonts w:ascii="Arial" w:hAnsi="Arial"/>
          <w:sz w:val="32"/>
          <w:szCs w:val="32"/>
          <w:lang/>
        </w:rPr>
      </w:pPr>
    </w:p>
    <w:p w:rsidR="008D0C46" w:rsidRDefault="008D0C46" w:rsidP="008D0C46">
      <w:pPr>
        <w:rPr>
          <w:sz w:val="24"/>
          <w:lang/>
        </w:rPr>
      </w:pPr>
    </w:p>
    <w:p w:rsidR="00BC1510" w:rsidRDefault="00BC1510"/>
    <w:sectPr w:rsidR="00BC15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hAnsi="Times New Roman"/>
        <w:b w:val="0"/>
      </w:rPr>
    </w:lvl>
    <w:lvl w:ilvl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85"/>
        </w:tabs>
        <w:ind w:left="68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10"/>
        </w:tabs>
        <w:ind w:left="101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335"/>
        </w:tabs>
        <w:ind w:left="133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660"/>
        </w:tabs>
        <w:ind w:left="16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85"/>
        </w:tabs>
        <w:ind w:left="198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635"/>
        </w:tabs>
        <w:ind w:left="263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960"/>
        </w:tabs>
        <w:ind w:left="296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multilevel"/>
    <w:tmpl w:val="0000000A"/>
    <w:name w:val="WW8Num10"/>
    <w:lvl w:ilvl="0">
      <w:start w:val="100"/>
      <w:numFmt w:val="upperRoman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380"/>
    <w:rsid w:val="001D7380"/>
    <w:rsid w:val="008D0C46"/>
    <w:rsid w:val="00BC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0C4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/>
    </w:rPr>
  </w:style>
  <w:style w:type="paragraph" w:styleId="Nadpis5">
    <w:name w:val="heading 5"/>
    <w:basedOn w:val="Normln"/>
    <w:next w:val="Normln"/>
    <w:link w:val="Nadpis5Char"/>
    <w:qFormat/>
    <w:rsid w:val="008D0C46"/>
    <w:pPr>
      <w:keepNext/>
      <w:numPr>
        <w:ilvl w:val="4"/>
        <w:numId w:val="1"/>
      </w:numPr>
      <w:outlineLvl w:val="4"/>
    </w:pPr>
    <w:rPr>
      <w:b/>
      <w:sz w:val="32"/>
    </w:rPr>
  </w:style>
  <w:style w:type="paragraph" w:styleId="Nadpis7">
    <w:name w:val="heading 7"/>
    <w:basedOn w:val="Normln"/>
    <w:next w:val="Normln"/>
    <w:link w:val="Nadpis7Char"/>
    <w:qFormat/>
    <w:rsid w:val="008D0C46"/>
    <w:pPr>
      <w:keepNext/>
      <w:numPr>
        <w:ilvl w:val="6"/>
        <w:numId w:val="1"/>
      </w:numPr>
      <w:jc w:val="center"/>
      <w:outlineLvl w:val="6"/>
    </w:pPr>
    <w:rPr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8D0C46"/>
    <w:rPr>
      <w:rFonts w:ascii="Times New Roman" w:eastAsia="Times New Roman" w:hAnsi="Times New Roman" w:cs="Times New Roman"/>
      <w:b/>
      <w:sz w:val="32"/>
      <w:szCs w:val="20"/>
      <w:lang/>
    </w:rPr>
  </w:style>
  <w:style w:type="character" w:customStyle="1" w:styleId="Nadpis7Char">
    <w:name w:val="Nadpis 7 Char"/>
    <w:basedOn w:val="Standardnpsmoodstavce"/>
    <w:link w:val="Nadpis7"/>
    <w:rsid w:val="008D0C46"/>
    <w:rPr>
      <w:rFonts w:ascii="Times New Roman" w:eastAsia="Times New Roman" w:hAnsi="Times New Roman" w:cs="Times New Roman"/>
      <w:b/>
      <w:sz w:val="36"/>
      <w:szCs w:val="20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0C4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/>
    </w:rPr>
  </w:style>
  <w:style w:type="paragraph" w:styleId="Nadpis5">
    <w:name w:val="heading 5"/>
    <w:basedOn w:val="Normln"/>
    <w:next w:val="Normln"/>
    <w:link w:val="Nadpis5Char"/>
    <w:qFormat/>
    <w:rsid w:val="008D0C46"/>
    <w:pPr>
      <w:keepNext/>
      <w:numPr>
        <w:ilvl w:val="4"/>
        <w:numId w:val="1"/>
      </w:numPr>
      <w:outlineLvl w:val="4"/>
    </w:pPr>
    <w:rPr>
      <w:b/>
      <w:sz w:val="32"/>
    </w:rPr>
  </w:style>
  <w:style w:type="paragraph" w:styleId="Nadpis7">
    <w:name w:val="heading 7"/>
    <w:basedOn w:val="Normln"/>
    <w:next w:val="Normln"/>
    <w:link w:val="Nadpis7Char"/>
    <w:qFormat/>
    <w:rsid w:val="008D0C46"/>
    <w:pPr>
      <w:keepNext/>
      <w:numPr>
        <w:ilvl w:val="6"/>
        <w:numId w:val="1"/>
      </w:numPr>
      <w:jc w:val="center"/>
      <w:outlineLvl w:val="6"/>
    </w:pPr>
    <w:rPr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8D0C46"/>
    <w:rPr>
      <w:rFonts w:ascii="Times New Roman" w:eastAsia="Times New Roman" w:hAnsi="Times New Roman" w:cs="Times New Roman"/>
      <w:b/>
      <w:sz w:val="32"/>
      <w:szCs w:val="20"/>
      <w:lang/>
    </w:rPr>
  </w:style>
  <w:style w:type="character" w:customStyle="1" w:styleId="Nadpis7Char">
    <w:name w:val="Nadpis 7 Char"/>
    <w:basedOn w:val="Standardnpsmoodstavce"/>
    <w:link w:val="Nadpis7"/>
    <w:rsid w:val="008D0C46"/>
    <w:rPr>
      <w:rFonts w:ascii="Times New Roman" w:eastAsia="Times New Roman" w:hAnsi="Times New Roman" w:cs="Times New Roman"/>
      <w:b/>
      <w:sz w:val="36"/>
      <w:szCs w:val="20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1989</Characters>
  <Application>Microsoft Office Word</Application>
  <DocSecurity>0</DocSecurity>
  <Lines>16</Lines>
  <Paragraphs>4</Paragraphs>
  <ScaleCrop>false</ScaleCrop>
  <Company>Microsoft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jozivl</dc:creator>
  <cp:keywords/>
  <dc:description/>
  <cp:lastModifiedBy>jozivl</cp:lastModifiedBy>
  <cp:revision>2</cp:revision>
  <dcterms:created xsi:type="dcterms:W3CDTF">2013-09-15T08:50:00Z</dcterms:created>
  <dcterms:modified xsi:type="dcterms:W3CDTF">2013-09-15T08:51:00Z</dcterms:modified>
</cp:coreProperties>
</file>