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08" w:rsidRDefault="00134A08" w:rsidP="00134A08">
      <w:pPr>
        <w:rPr>
          <w:rFonts w:ascii="Arial" w:hAnsi="Arial"/>
          <w:b/>
          <w:color w:val="FF0000"/>
          <w:sz w:val="40"/>
          <w:szCs w:val="40"/>
        </w:rPr>
      </w:pPr>
      <w:r>
        <w:rPr>
          <w:rFonts w:ascii="Arial" w:hAnsi="Arial"/>
          <w:b/>
          <w:color w:val="FF0000"/>
          <w:sz w:val="40"/>
          <w:szCs w:val="40"/>
        </w:rPr>
        <w:t>Vznik řeckých městských států</w:t>
      </w:r>
    </w:p>
    <w:p w:rsidR="00134A08" w:rsidRDefault="00134A08" w:rsidP="00134A08">
      <w:pPr>
        <w:rPr>
          <w:rFonts w:ascii="Arial" w:hAnsi="Arial"/>
          <w:b/>
          <w:color w:val="FF0000"/>
          <w:sz w:val="32"/>
          <w:szCs w:val="32"/>
          <w:lang/>
        </w:rPr>
      </w:pPr>
      <w:r>
        <w:rPr>
          <w:rFonts w:ascii="Arial" w:hAnsi="Arial"/>
          <w:b/>
          <w:color w:val="FF0000"/>
          <w:sz w:val="32"/>
          <w:szCs w:val="32"/>
          <w:lang/>
        </w:rPr>
        <w:t xml:space="preserve">                                            </w:t>
      </w:r>
      <w:proofErr w:type="gramStart"/>
      <w:r>
        <w:rPr>
          <w:rFonts w:ascii="Arial" w:hAnsi="Arial"/>
          <w:b/>
          <w:color w:val="FF0000"/>
          <w:sz w:val="32"/>
          <w:szCs w:val="32"/>
          <w:lang/>
        </w:rPr>
        <w:t>8.- 6.st.</w:t>
      </w:r>
      <w:proofErr w:type="gramEnd"/>
      <w:r>
        <w:rPr>
          <w:rFonts w:ascii="Arial" w:hAnsi="Arial"/>
          <w:b/>
          <w:color w:val="FF0000"/>
          <w:sz w:val="32"/>
          <w:szCs w:val="32"/>
          <w:lang/>
        </w:rPr>
        <w:t>př.n.l.</w:t>
      </w:r>
    </w:p>
    <w:p w:rsidR="00134A08" w:rsidRDefault="00134A08" w:rsidP="00134A08">
      <w:pPr>
        <w:ind w:left="720"/>
        <w:rPr>
          <w:rFonts w:ascii="Arial" w:hAnsi="Arial"/>
          <w:sz w:val="32"/>
          <w:szCs w:val="32"/>
        </w:rPr>
      </w:pP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b/>
          <w:color w:val="00AE00"/>
          <w:sz w:val="32"/>
          <w:szCs w:val="32"/>
          <w:lang/>
        </w:rPr>
        <w:t>Rozvoj zemědělství a řemesla</w:t>
      </w:r>
      <w:r>
        <w:rPr>
          <w:rFonts w:ascii="Arial" w:hAnsi="Arial"/>
          <w:sz w:val="32"/>
          <w:szCs w:val="32"/>
          <w:lang/>
        </w:rPr>
        <w:t xml:space="preserve"> vedl k zakládání obcí (vesnic) </w:t>
      </w:r>
    </w:p>
    <w:p w:rsidR="00134A08" w:rsidRDefault="00134A08" w:rsidP="00134A08">
      <w:pPr>
        <w:rPr>
          <w:rFonts w:ascii="Arial" w:hAnsi="Arial"/>
          <w:sz w:val="32"/>
          <w:szCs w:val="32"/>
        </w:rPr>
      </w:pPr>
    </w:p>
    <w:p w:rsidR="00134A08" w:rsidRDefault="00134A08" w:rsidP="00134A08">
      <w:pPr>
        <w:numPr>
          <w:ilvl w:val="0"/>
          <w:numId w:val="5"/>
        </w:numPr>
        <w:tabs>
          <w:tab w:val="left" w:pos="1440"/>
        </w:tabs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sloučením obcí  vznikají města = </w:t>
      </w:r>
      <w:r>
        <w:rPr>
          <w:rFonts w:ascii="Arial" w:hAnsi="Arial"/>
          <w:b/>
          <w:color w:val="00AE00"/>
          <w:sz w:val="32"/>
          <w:szCs w:val="32"/>
          <w:lang/>
        </w:rPr>
        <w:t xml:space="preserve">městské </w:t>
      </w:r>
      <w:proofErr w:type="gramStart"/>
      <w:r>
        <w:rPr>
          <w:rFonts w:ascii="Arial" w:hAnsi="Arial"/>
          <w:b/>
          <w:color w:val="00AE00"/>
          <w:sz w:val="32"/>
          <w:szCs w:val="32"/>
          <w:lang/>
        </w:rPr>
        <w:t>státy</w:t>
      </w:r>
      <w:r>
        <w:rPr>
          <w:rFonts w:ascii="Arial" w:hAnsi="Arial"/>
          <w:color w:val="00AE00"/>
          <w:sz w:val="32"/>
          <w:szCs w:val="32"/>
          <w:lang/>
        </w:rPr>
        <w:t xml:space="preserve"> </w:t>
      </w:r>
      <w:r>
        <w:rPr>
          <w:rFonts w:ascii="Arial" w:hAnsi="Arial"/>
          <w:sz w:val="32"/>
          <w:szCs w:val="32"/>
          <w:lang/>
        </w:rPr>
        <w:t>:</w:t>
      </w:r>
      <w:proofErr w:type="gramEnd"/>
    </w:p>
    <w:p w:rsidR="00134A08" w:rsidRDefault="00134A08" w:rsidP="00134A08">
      <w:pPr>
        <w:ind w:left="360"/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                 </w:t>
      </w:r>
      <w:r>
        <w:rPr>
          <w:rFonts w:ascii="Arial" w:hAnsi="Arial"/>
          <w:b/>
          <w:bCs/>
          <w:sz w:val="32"/>
          <w:szCs w:val="32"/>
          <w:lang/>
        </w:rPr>
        <w:t xml:space="preserve">Sparta, Athény, Neapol, </w:t>
      </w:r>
      <w:proofErr w:type="spellStart"/>
      <w:r>
        <w:rPr>
          <w:rFonts w:ascii="Arial" w:hAnsi="Arial"/>
          <w:b/>
          <w:bCs/>
          <w:sz w:val="32"/>
          <w:szCs w:val="32"/>
          <w:lang/>
        </w:rPr>
        <w:t>Syrakúsy</w:t>
      </w:r>
      <w:proofErr w:type="spellEnd"/>
      <w:r>
        <w:rPr>
          <w:rFonts w:ascii="Arial" w:hAnsi="Arial"/>
          <w:sz w:val="32"/>
          <w:szCs w:val="32"/>
          <w:lang/>
        </w:rPr>
        <w:t xml:space="preserve">                                                                       </w:t>
      </w: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         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></w:t>
      </w:r>
      <w:r>
        <w:rPr>
          <w:rFonts w:ascii="Arial" w:hAnsi="Arial"/>
          <w:sz w:val="32"/>
          <w:szCs w:val="32"/>
          <w:lang/>
        </w:rPr>
        <w:t xml:space="preserve">Jedna z vrstev společnosti jsou otroci </w:t>
      </w:r>
    </w:p>
    <w:p w:rsidR="00134A08" w:rsidRDefault="00134A08" w:rsidP="00134A08">
      <w:pPr>
        <w:rPr>
          <w:rFonts w:ascii="Arial" w:hAnsi="Arial"/>
          <w:b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                                      </w:t>
      </w:r>
      <w:proofErr w:type="gramStart"/>
      <w:r>
        <w:rPr>
          <w:rFonts w:ascii="Arial" w:hAnsi="Arial"/>
          <w:sz w:val="32"/>
          <w:szCs w:val="32"/>
          <w:lang/>
        </w:rPr>
        <w:t xml:space="preserve">- </w:t>
      </w:r>
      <w:r>
        <w:rPr>
          <w:rFonts w:ascii="Arial" w:hAnsi="Arial"/>
          <w:b/>
          <w:sz w:val="32"/>
          <w:szCs w:val="32"/>
          <w:lang/>
        </w:rPr>
        <w:t xml:space="preserve"> otrokářská</w:t>
      </w:r>
      <w:proofErr w:type="gramEnd"/>
      <w:r>
        <w:rPr>
          <w:rFonts w:ascii="Arial" w:hAnsi="Arial"/>
          <w:b/>
          <w:sz w:val="32"/>
          <w:szCs w:val="32"/>
          <w:lang/>
        </w:rPr>
        <w:t xml:space="preserve"> společnost</w:t>
      </w: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  <w:proofErr w:type="gramStart"/>
      <w:r>
        <w:rPr>
          <w:rFonts w:ascii="Arial" w:hAnsi="Arial"/>
          <w:b/>
          <w:sz w:val="32"/>
          <w:szCs w:val="32"/>
          <w:lang/>
        </w:rPr>
        <w:t>a  pozemková</w:t>
      </w:r>
      <w:proofErr w:type="gramEnd"/>
      <w:r>
        <w:rPr>
          <w:rFonts w:ascii="Arial" w:hAnsi="Arial"/>
          <w:b/>
          <w:sz w:val="32"/>
          <w:szCs w:val="32"/>
          <w:lang/>
        </w:rPr>
        <w:t xml:space="preserve"> šlechta = </w:t>
      </w:r>
      <w:r>
        <w:rPr>
          <w:rFonts w:ascii="Arial" w:hAnsi="Arial"/>
          <w:b/>
          <w:color w:val="00AE00"/>
          <w:sz w:val="32"/>
          <w:szCs w:val="32"/>
          <w:lang/>
        </w:rPr>
        <w:t>aristokracie</w:t>
      </w:r>
      <w:r>
        <w:rPr>
          <w:rFonts w:ascii="Arial" w:hAnsi="Arial"/>
          <w:b/>
          <w:sz w:val="32"/>
          <w:szCs w:val="32"/>
          <w:lang/>
        </w:rPr>
        <w:t xml:space="preserve">: </w:t>
      </w:r>
      <w:r>
        <w:rPr>
          <w:rFonts w:ascii="Arial" w:hAnsi="Arial"/>
          <w:sz w:val="32"/>
          <w:szCs w:val="32"/>
          <w:lang/>
        </w:rPr>
        <w:t xml:space="preserve">bohatá, vlastní otroky </w:t>
      </w:r>
    </w:p>
    <w:p w:rsidR="00134A08" w:rsidRDefault="00134A08" w:rsidP="00134A08"/>
    <w:p w:rsidR="00134A08" w:rsidRDefault="00134A08" w:rsidP="00134A08">
      <w:pPr>
        <w:pStyle w:val="Nadpis7"/>
        <w:tabs>
          <w:tab w:val="left" w:pos="0"/>
        </w:tabs>
        <w:rPr>
          <w:rFonts w:ascii="Arial" w:hAnsi="Arial"/>
          <w:color w:val="FF0000"/>
          <w:sz w:val="40"/>
          <w:szCs w:val="40"/>
          <w:lang/>
        </w:rPr>
      </w:pPr>
      <w:r>
        <w:rPr>
          <w:rFonts w:ascii="Arial" w:hAnsi="Arial"/>
          <w:color w:val="FF0000"/>
          <w:sz w:val="40"/>
          <w:szCs w:val="40"/>
          <w:lang/>
        </w:rPr>
        <w:t>Velká řecká kolonizace</w:t>
      </w:r>
    </w:p>
    <w:p w:rsidR="00134A08" w:rsidRDefault="00134A08" w:rsidP="00134A08">
      <w:pPr>
        <w:rPr>
          <w:rFonts w:ascii="Arial" w:hAnsi="Arial"/>
          <w:b/>
          <w:sz w:val="32"/>
          <w:szCs w:val="32"/>
          <w:lang/>
        </w:rPr>
      </w:pP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b/>
          <w:color w:val="00AE00"/>
          <w:sz w:val="32"/>
          <w:szCs w:val="32"/>
          <w:lang/>
        </w:rPr>
        <w:t>Proč?</w:t>
      </w:r>
      <w:r>
        <w:rPr>
          <w:rFonts w:ascii="Arial" w:hAnsi="Arial"/>
          <w:b/>
          <w:sz w:val="32"/>
          <w:szCs w:val="32"/>
          <w:lang/>
        </w:rPr>
        <w:t xml:space="preserve">   </w:t>
      </w:r>
      <w:r>
        <w:rPr>
          <w:rFonts w:ascii="Arial" w:hAnsi="Arial"/>
          <w:sz w:val="32"/>
          <w:szCs w:val="32"/>
          <w:lang/>
        </w:rPr>
        <w:t>=</w:t>
      </w:r>
      <w:r>
        <w:rPr>
          <w:rFonts w:ascii="Arial" w:hAnsi="Arial"/>
          <w:b/>
          <w:sz w:val="32"/>
          <w:szCs w:val="32"/>
          <w:lang/>
        </w:rPr>
        <w:t xml:space="preserve"> </w:t>
      </w:r>
      <w:r>
        <w:rPr>
          <w:rFonts w:ascii="Arial" w:hAnsi="Arial"/>
          <w:sz w:val="32"/>
          <w:szCs w:val="32"/>
          <w:lang/>
        </w:rPr>
        <w:t>přelidnění</w:t>
      </w: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= málo úrodné půdy              </w:t>
      </w:r>
    </w:p>
    <w:p w:rsidR="00134A08" w:rsidRDefault="00134A08" w:rsidP="00134A08">
      <w:pPr>
        <w:rPr>
          <w:rFonts w:ascii="Arial" w:hAnsi="Arial"/>
          <w:b/>
          <w:color w:val="00AE00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            = zakládání osad = </w:t>
      </w:r>
      <w:r>
        <w:rPr>
          <w:rFonts w:ascii="Arial" w:hAnsi="Arial"/>
          <w:b/>
          <w:color w:val="00AE00"/>
          <w:sz w:val="32"/>
          <w:szCs w:val="32"/>
          <w:lang/>
        </w:rPr>
        <w:t xml:space="preserve">kolonie </w:t>
      </w:r>
    </w:p>
    <w:p w:rsidR="00134A08" w:rsidRDefault="00134A08" w:rsidP="00134A08">
      <w:pPr>
        <w:rPr>
          <w:rFonts w:ascii="Arial" w:hAnsi="Arial"/>
          <w:sz w:val="32"/>
          <w:szCs w:val="32"/>
        </w:rPr>
      </w:pP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kolonizace</w:t>
      </w:r>
      <w:r>
        <w:rPr>
          <w:rFonts w:ascii="Arial" w:hAnsi="Arial"/>
          <w:b/>
          <w:sz w:val="32"/>
          <w:szCs w:val="32"/>
          <w:lang/>
        </w:rPr>
        <w:t xml:space="preserve"> </w:t>
      </w:r>
      <w:r>
        <w:rPr>
          <w:rFonts w:ascii="Arial" w:hAnsi="Arial"/>
          <w:sz w:val="32"/>
          <w:szCs w:val="32"/>
          <w:lang/>
        </w:rPr>
        <w:t>= zakládání osad v cizině</w:t>
      </w: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 xml:space="preserve"> </w:t>
      </w:r>
    </w:p>
    <w:p w:rsidR="00134A08" w:rsidRDefault="00134A08" w:rsidP="00134A08">
      <w:pPr>
        <w:rPr>
          <w:rFonts w:ascii="Arial" w:hAnsi="Arial"/>
          <w:color w:val="FF0000"/>
          <w:sz w:val="32"/>
          <w:szCs w:val="32"/>
          <w:lang/>
        </w:rPr>
      </w:pPr>
      <w:r>
        <w:rPr>
          <w:rFonts w:ascii="Arial" w:hAnsi="Arial"/>
          <w:b/>
          <w:color w:val="00AE00"/>
          <w:sz w:val="32"/>
          <w:szCs w:val="32"/>
          <w:lang/>
        </w:rPr>
        <w:t xml:space="preserve">kdy: </w:t>
      </w:r>
      <w:r>
        <w:rPr>
          <w:rFonts w:ascii="Arial" w:hAnsi="Arial"/>
          <w:b/>
          <w:sz w:val="32"/>
          <w:szCs w:val="32"/>
          <w:lang/>
        </w:rPr>
        <w:t xml:space="preserve">   </w:t>
      </w:r>
      <w:r>
        <w:rPr>
          <w:rFonts w:ascii="Arial" w:hAnsi="Arial"/>
          <w:b/>
          <w:color w:val="FF0000"/>
          <w:sz w:val="32"/>
          <w:szCs w:val="32"/>
          <w:lang/>
        </w:rPr>
        <w:t xml:space="preserve"> </w:t>
      </w:r>
      <w:proofErr w:type="gramStart"/>
      <w:r>
        <w:rPr>
          <w:rFonts w:ascii="Arial" w:hAnsi="Arial"/>
          <w:b/>
          <w:color w:val="FF0000"/>
          <w:sz w:val="32"/>
          <w:szCs w:val="32"/>
          <w:lang/>
        </w:rPr>
        <w:t>8. – 6.st.</w:t>
      </w:r>
      <w:proofErr w:type="gramEnd"/>
      <w:r>
        <w:rPr>
          <w:rFonts w:ascii="Arial" w:hAnsi="Arial"/>
          <w:b/>
          <w:color w:val="FF0000"/>
          <w:sz w:val="32"/>
          <w:szCs w:val="32"/>
          <w:lang/>
        </w:rPr>
        <w:t>př.n.l</w:t>
      </w:r>
      <w:r>
        <w:rPr>
          <w:rFonts w:ascii="Arial" w:hAnsi="Arial"/>
          <w:color w:val="FF0000"/>
          <w:sz w:val="32"/>
          <w:szCs w:val="32"/>
          <w:lang/>
        </w:rPr>
        <w:t>.</w:t>
      </w: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  <w:proofErr w:type="gramStart"/>
      <w:r>
        <w:rPr>
          <w:rFonts w:ascii="Arial" w:hAnsi="Arial"/>
          <w:b/>
          <w:color w:val="00AE00"/>
          <w:sz w:val="32"/>
          <w:szCs w:val="32"/>
          <w:lang/>
        </w:rPr>
        <w:t xml:space="preserve">kde: </w:t>
      </w:r>
      <w:r>
        <w:rPr>
          <w:rFonts w:ascii="Arial" w:hAnsi="Arial"/>
          <w:b/>
          <w:sz w:val="32"/>
          <w:szCs w:val="32"/>
          <w:lang/>
        </w:rPr>
        <w:t xml:space="preserve">    </w:t>
      </w:r>
      <w:r>
        <w:rPr>
          <w:rFonts w:ascii="Arial" w:hAnsi="Arial"/>
          <w:sz w:val="32"/>
          <w:szCs w:val="32"/>
          <w:lang/>
        </w:rPr>
        <w:t>pobřeží</w:t>
      </w:r>
      <w:proofErr w:type="gramEnd"/>
      <w:r>
        <w:rPr>
          <w:rFonts w:ascii="Arial" w:hAnsi="Arial"/>
          <w:sz w:val="32"/>
          <w:szCs w:val="32"/>
          <w:lang/>
        </w:rPr>
        <w:t xml:space="preserve"> moře – Černého, Středozemního, Egejského</w:t>
      </w:r>
    </w:p>
    <w:p w:rsidR="00134A08" w:rsidRDefault="00134A08" w:rsidP="00134A08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ostrov Sicílie</w:t>
      </w:r>
    </w:p>
    <w:p w:rsidR="00134A08" w:rsidRDefault="00134A08" w:rsidP="00134A08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jižní Itálie</w:t>
      </w:r>
    </w:p>
    <w:p w:rsidR="00134A08" w:rsidRDefault="00134A08" w:rsidP="00134A08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severní Afrika</w:t>
      </w: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  <w:r>
        <w:rPr>
          <w:rFonts w:ascii="Arial" w:hAnsi="Arial"/>
          <w:sz w:val="32"/>
          <w:szCs w:val="32"/>
          <w:lang/>
        </w:rPr>
        <w:t>Zakládání osad přispělo k rozšíření řecké kultury.</w:t>
      </w:r>
    </w:p>
    <w:p w:rsidR="00134A08" w:rsidRDefault="00134A08" w:rsidP="00134A08">
      <w:pPr>
        <w:rPr>
          <w:rFonts w:ascii="Arial" w:hAnsi="Arial"/>
          <w:sz w:val="32"/>
          <w:szCs w:val="32"/>
          <w:lang/>
        </w:rPr>
      </w:pPr>
    </w:p>
    <w:p w:rsidR="00134A08" w:rsidRDefault="00134A08" w:rsidP="00134A08">
      <w:pPr>
        <w:rPr>
          <w:b/>
          <w:sz w:val="32"/>
          <w:lang/>
        </w:rPr>
      </w:pPr>
    </w:p>
    <w:p w:rsidR="00134A08" w:rsidRDefault="00134A08" w:rsidP="00134A08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134A08" w:rsidRDefault="00134A08" w:rsidP="00134A08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134A08" w:rsidRDefault="00134A08" w:rsidP="00134A08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134A08" w:rsidRDefault="00134A08" w:rsidP="00134A08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134A08" w:rsidRDefault="00134A08" w:rsidP="00134A08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134A08" w:rsidRDefault="00134A08" w:rsidP="00134A08">
      <w:pPr>
        <w:pStyle w:val="Nadpis5"/>
        <w:tabs>
          <w:tab w:val="left" w:pos="0"/>
        </w:tabs>
        <w:jc w:val="center"/>
        <w:rPr>
          <w:rFonts w:ascii="Arial" w:hAnsi="Arial"/>
          <w:color w:val="FF0000"/>
          <w:szCs w:val="32"/>
          <w:lang/>
        </w:rPr>
      </w:pPr>
    </w:p>
    <w:p w:rsidR="00134A08" w:rsidRDefault="00134A08" w:rsidP="00134A08">
      <w:pPr>
        <w:tabs>
          <w:tab w:val="left" w:pos="0"/>
        </w:tabs>
        <w:jc w:val="center"/>
        <w:rPr>
          <w:rFonts w:ascii="Arial" w:hAnsi="Arial"/>
          <w:color w:val="FF0000"/>
          <w:sz w:val="32"/>
          <w:szCs w:val="32"/>
          <w:lang/>
        </w:rPr>
      </w:pPr>
    </w:p>
    <w:p w:rsidR="00134A08" w:rsidRDefault="00134A08" w:rsidP="00134A08">
      <w:pPr>
        <w:rPr>
          <w:b/>
          <w:sz w:val="32"/>
          <w:lang/>
        </w:rPr>
      </w:pPr>
      <w:bookmarkStart w:id="0" w:name="_GoBack"/>
      <w:bookmarkEnd w:id="0"/>
    </w:p>
    <w:p w:rsidR="00134A08" w:rsidRDefault="00134A08" w:rsidP="00134A08">
      <w:pPr>
        <w:pStyle w:val="Nadpis7"/>
        <w:tabs>
          <w:tab w:val="left" w:pos="0"/>
        </w:tabs>
        <w:rPr>
          <w:rFonts w:ascii="Arial" w:hAnsi="Arial"/>
          <w:color w:val="FF0000"/>
          <w:sz w:val="40"/>
          <w:szCs w:val="40"/>
          <w:lang/>
        </w:rPr>
      </w:pPr>
      <w:r>
        <w:rPr>
          <w:rFonts w:ascii="Arial" w:hAnsi="Arial"/>
          <w:color w:val="FF0000"/>
          <w:sz w:val="40"/>
          <w:szCs w:val="40"/>
          <w:lang/>
        </w:rPr>
        <w:t>Sparta</w:t>
      </w:r>
    </w:p>
    <w:p w:rsidR="00134A08" w:rsidRDefault="00134A08" w:rsidP="00134A08">
      <w:pPr>
        <w:numPr>
          <w:ilvl w:val="0"/>
          <w:numId w:val="4"/>
        </w:numPr>
        <w:tabs>
          <w:tab w:val="left" w:pos="1440"/>
        </w:tabs>
        <w:rPr>
          <w:rFonts w:ascii="Arial" w:hAnsi="Arial"/>
          <w:b/>
          <w:sz w:val="28"/>
          <w:szCs w:val="28"/>
          <w:lang/>
        </w:rPr>
      </w:pPr>
      <w:r>
        <w:rPr>
          <w:rFonts w:ascii="Arial" w:hAnsi="Arial"/>
          <w:sz w:val="28"/>
          <w:szCs w:val="28"/>
          <w:lang/>
        </w:rPr>
        <w:t xml:space="preserve">založili </w:t>
      </w:r>
      <w:r>
        <w:rPr>
          <w:rFonts w:ascii="Arial" w:hAnsi="Arial"/>
          <w:b/>
          <w:bCs/>
          <w:sz w:val="28"/>
          <w:szCs w:val="28"/>
          <w:lang/>
        </w:rPr>
        <w:t>Dórové</w:t>
      </w:r>
      <w:r>
        <w:rPr>
          <w:rFonts w:ascii="Arial" w:hAnsi="Arial"/>
          <w:sz w:val="28"/>
          <w:szCs w:val="28"/>
          <w:lang/>
        </w:rPr>
        <w:t xml:space="preserve"> v </w:t>
      </w:r>
      <w:proofErr w:type="spellStart"/>
      <w:r>
        <w:rPr>
          <w:rFonts w:ascii="Arial" w:hAnsi="Arial"/>
          <w:sz w:val="28"/>
          <w:szCs w:val="28"/>
          <w:lang/>
        </w:rPr>
        <w:t>Lakónii</w:t>
      </w:r>
      <w:proofErr w:type="spellEnd"/>
      <w:r>
        <w:rPr>
          <w:rFonts w:ascii="Arial" w:hAnsi="Arial"/>
          <w:sz w:val="28"/>
          <w:szCs w:val="28"/>
          <w:lang/>
        </w:rPr>
        <w:t xml:space="preserve"> „ </w:t>
      </w:r>
      <w:proofErr w:type="spellStart"/>
      <w:proofErr w:type="gramStart"/>
      <w:r>
        <w:rPr>
          <w:rFonts w:ascii="Arial" w:hAnsi="Arial"/>
          <w:sz w:val="28"/>
          <w:szCs w:val="28"/>
          <w:lang/>
        </w:rPr>
        <w:t>Lakedajmonští</w:t>
      </w:r>
      <w:proofErr w:type="spellEnd"/>
      <w:r>
        <w:rPr>
          <w:rFonts w:ascii="Arial" w:hAnsi="Arial"/>
          <w:sz w:val="28"/>
          <w:szCs w:val="28"/>
          <w:lang/>
        </w:rPr>
        <w:t>“  (část</w:t>
      </w:r>
      <w:proofErr w:type="gramEnd"/>
      <w:r>
        <w:rPr>
          <w:rFonts w:ascii="Arial" w:hAnsi="Arial"/>
          <w:sz w:val="28"/>
          <w:szCs w:val="28"/>
          <w:lang/>
        </w:rPr>
        <w:t xml:space="preserve"> Peloponésu</w:t>
      </w:r>
      <w:r>
        <w:rPr>
          <w:rFonts w:ascii="Arial" w:hAnsi="Arial"/>
          <w:b/>
          <w:sz w:val="28"/>
          <w:szCs w:val="28"/>
          <w:lang/>
        </w:rPr>
        <w:t>)</w:t>
      </w:r>
    </w:p>
    <w:p w:rsidR="00134A08" w:rsidRDefault="00134A08" w:rsidP="00134A08">
      <w:pPr>
        <w:numPr>
          <w:ilvl w:val="0"/>
          <w:numId w:val="4"/>
        </w:numPr>
        <w:tabs>
          <w:tab w:val="left" w:pos="1440"/>
        </w:tabs>
        <w:rPr>
          <w:rFonts w:ascii="Arial" w:hAnsi="Arial"/>
          <w:b/>
          <w:color w:val="FF0000"/>
          <w:sz w:val="28"/>
          <w:szCs w:val="28"/>
          <w:lang/>
        </w:rPr>
      </w:pPr>
      <w:r>
        <w:rPr>
          <w:rFonts w:ascii="Arial" w:hAnsi="Arial"/>
          <w:b/>
          <w:sz w:val="28"/>
          <w:szCs w:val="28"/>
          <w:lang/>
        </w:rPr>
        <w:t xml:space="preserve">  </w:t>
      </w:r>
      <w:r>
        <w:rPr>
          <w:rFonts w:ascii="Arial" w:hAnsi="Arial"/>
          <w:b/>
          <w:color w:val="FF0000"/>
          <w:sz w:val="28"/>
          <w:szCs w:val="28"/>
          <w:lang/>
        </w:rPr>
        <w:t xml:space="preserve">r. 1000 </w:t>
      </w:r>
      <w:proofErr w:type="gramStart"/>
      <w:r>
        <w:rPr>
          <w:rFonts w:ascii="Arial" w:hAnsi="Arial"/>
          <w:b/>
          <w:color w:val="FF0000"/>
          <w:sz w:val="28"/>
          <w:szCs w:val="28"/>
          <w:lang/>
        </w:rPr>
        <w:t>př.n.</w:t>
      </w:r>
      <w:proofErr w:type="gramEnd"/>
      <w:r>
        <w:rPr>
          <w:rFonts w:ascii="Arial" w:hAnsi="Arial"/>
          <w:b/>
          <w:color w:val="FF0000"/>
          <w:sz w:val="28"/>
          <w:szCs w:val="28"/>
          <w:lang/>
        </w:rPr>
        <w:t>l.</w:t>
      </w:r>
    </w:p>
    <w:p w:rsidR="00134A08" w:rsidRDefault="00134A08" w:rsidP="00134A08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28"/>
          <w:szCs w:val="28"/>
          <w:lang/>
        </w:rPr>
      </w:pPr>
      <w:r>
        <w:rPr>
          <w:rFonts w:ascii="Arial" w:hAnsi="Arial"/>
          <w:color w:val="00AE00"/>
          <w:sz w:val="28"/>
          <w:szCs w:val="28"/>
          <w:lang/>
        </w:rPr>
        <w:t xml:space="preserve">vojenský stát </w:t>
      </w:r>
      <w:r>
        <w:rPr>
          <w:rFonts w:ascii="Arial" w:hAnsi="Arial"/>
          <w:sz w:val="28"/>
          <w:szCs w:val="28"/>
          <w:lang/>
        </w:rPr>
        <w:t>– muži povinná voj. služba</w:t>
      </w:r>
    </w:p>
    <w:p w:rsidR="00134A08" w:rsidRDefault="00134A08" w:rsidP="00134A08">
      <w:pPr>
        <w:ind w:left="825"/>
        <w:rPr>
          <w:rFonts w:ascii="Arial" w:hAnsi="Arial"/>
          <w:sz w:val="28"/>
          <w:szCs w:val="28"/>
          <w:lang/>
        </w:rPr>
      </w:pPr>
      <w:r>
        <w:rPr>
          <w:rFonts w:ascii="Arial" w:hAnsi="Arial"/>
          <w:sz w:val="28"/>
          <w:szCs w:val="28"/>
          <w:lang/>
        </w:rPr>
        <w:t xml:space="preserve">-     původní obyvatelé ( </w:t>
      </w:r>
      <w:proofErr w:type="spellStart"/>
      <w:r>
        <w:rPr>
          <w:rFonts w:ascii="Arial" w:hAnsi="Arial"/>
          <w:sz w:val="28"/>
          <w:szCs w:val="28"/>
          <w:lang/>
        </w:rPr>
        <w:t>Heilóti</w:t>
      </w:r>
      <w:proofErr w:type="spellEnd"/>
      <w:r>
        <w:rPr>
          <w:rFonts w:ascii="Arial" w:hAnsi="Arial"/>
          <w:sz w:val="28"/>
          <w:szCs w:val="28"/>
          <w:lang/>
        </w:rPr>
        <w:t xml:space="preserve"> ) </w:t>
      </w:r>
      <w:proofErr w:type="gramStart"/>
      <w:r>
        <w:rPr>
          <w:rFonts w:ascii="Arial" w:hAnsi="Arial"/>
          <w:sz w:val="28"/>
          <w:szCs w:val="28"/>
          <w:lang/>
        </w:rPr>
        <w:t>zemědělci,  zotročeni</w:t>
      </w:r>
      <w:proofErr w:type="gramEnd"/>
    </w:p>
    <w:p w:rsidR="00134A08" w:rsidRDefault="00134A08" w:rsidP="00134A08">
      <w:pPr>
        <w:pStyle w:val="Styl1"/>
        <w:rPr>
          <w:rFonts w:ascii="Arial" w:hAnsi="Arial"/>
          <w:vanish w:val="0"/>
          <w:sz w:val="28"/>
          <w:szCs w:val="28"/>
          <w:lang/>
        </w:rPr>
      </w:pPr>
      <w:r>
        <w:rPr>
          <w:rFonts w:ascii="Arial" w:hAnsi="Arial"/>
          <w:vanish w:val="0"/>
          <w:sz w:val="28"/>
          <w:szCs w:val="28"/>
          <w:lang/>
        </w:rPr>
        <w:t xml:space="preserve"> </w:t>
      </w:r>
    </w:p>
    <w:p w:rsidR="00134A08" w:rsidRDefault="00134A08" w:rsidP="00134A08">
      <w:pPr>
        <w:pStyle w:val="Styl1"/>
        <w:rPr>
          <w:rFonts w:ascii="Arial" w:hAnsi="Arial"/>
          <w:vanish w:val="0"/>
          <w:sz w:val="28"/>
          <w:szCs w:val="28"/>
          <w:lang/>
        </w:rPr>
      </w:pPr>
      <w:r>
        <w:rPr>
          <w:rFonts w:ascii="Arial" w:hAnsi="Arial"/>
          <w:vanish w:val="0"/>
          <w:sz w:val="28"/>
          <w:szCs w:val="28"/>
          <w:lang/>
        </w:rPr>
        <w:t>v čele -   2 králové</w:t>
      </w:r>
    </w:p>
    <w:p w:rsidR="00134A08" w:rsidRDefault="00134A08" w:rsidP="00134A08">
      <w:pPr>
        <w:rPr>
          <w:rFonts w:ascii="Arial" w:hAnsi="Arial"/>
          <w:sz w:val="28"/>
          <w:szCs w:val="28"/>
          <w:lang/>
        </w:rPr>
      </w:pPr>
      <w:r>
        <w:rPr>
          <w:rFonts w:ascii="Arial" w:hAnsi="Arial"/>
          <w:sz w:val="28"/>
          <w:szCs w:val="28"/>
          <w:lang/>
        </w:rPr>
        <w:t xml:space="preserve">                + rada starších</w:t>
      </w:r>
    </w:p>
    <w:p w:rsidR="00134A08" w:rsidRDefault="00134A08" w:rsidP="00134A08">
      <w:pPr>
        <w:rPr>
          <w:rFonts w:ascii="Arial" w:hAnsi="Arial"/>
          <w:sz w:val="28"/>
          <w:szCs w:val="28"/>
          <w:lang/>
        </w:rPr>
      </w:pPr>
      <w:r>
        <w:rPr>
          <w:rFonts w:ascii="Arial" w:hAnsi="Arial"/>
          <w:sz w:val="28"/>
          <w:szCs w:val="28"/>
          <w:lang/>
        </w:rPr>
        <w:t xml:space="preserve">                + nejvyšší úředníci</w:t>
      </w:r>
    </w:p>
    <w:p w:rsidR="00134A08" w:rsidRDefault="00134A08" w:rsidP="00134A08">
      <w:pPr>
        <w:rPr>
          <w:rFonts w:ascii="Arial" w:hAnsi="Arial"/>
          <w:b/>
          <w:sz w:val="28"/>
          <w:szCs w:val="28"/>
          <w:lang/>
        </w:rPr>
      </w:pPr>
    </w:p>
    <w:p w:rsidR="00134A08" w:rsidRDefault="00134A08" w:rsidP="00134A08">
      <w:pPr>
        <w:rPr>
          <w:rFonts w:ascii="Arial" w:hAnsi="Arial"/>
          <w:b/>
          <w:color w:val="00AE00"/>
          <w:sz w:val="28"/>
          <w:szCs w:val="28"/>
          <w:lang/>
        </w:rPr>
      </w:pPr>
      <w:r>
        <w:rPr>
          <w:rFonts w:ascii="Arial" w:hAnsi="Arial"/>
          <w:b/>
          <w:bCs/>
          <w:color w:val="FF0000"/>
          <w:sz w:val="28"/>
          <w:szCs w:val="28"/>
          <w:lang/>
        </w:rPr>
        <w:t xml:space="preserve">6. st. </w:t>
      </w:r>
      <w:proofErr w:type="gramStart"/>
      <w:r>
        <w:rPr>
          <w:rFonts w:ascii="Arial" w:hAnsi="Arial"/>
          <w:b/>
          <w:bCs/>
          <w:color w:val="FF0000"/>
          <w:sz w:val="28"/>
          <w:szCs w:val="28"/>
          <w:lang/>
        </w:rPr>
        <w:t>př.n.</w:t>
      </w:r>
      <w:proofErr w:type="gramEnd"/>
      <w:r>
        <w:rPr>
          <w:rFonts w:ascii="Arial" w:hAnsi="Arial"/>
          <w:b/>
          <w:bCs/>
          <w:color w:val="FF0000"/>
          <w:sz w:val="28"/>
          <w:szCs w:val="28"/>
          <w:lang/>
        </w:rPr>
        <w:t>l.</w:t>
      </w:r>
      <w:r>
        <w:rPr>
          <w:rFonts w:ascii="Arial" w:hAnsi="Arial"/>
          <w:sz w:val="28"/>
          <w:szCs w:val="28"/>
          <w:lang/>
        </w:rPr>
        <w:t xml:space="preserve"> – vznikl </w:t>
      </w:r>
      <w:r>
        <w:rPr>
          <w:rFonts w:ascii="Arial" w:hAnsi="Arial"/>
          <w:b/>
          <w:color w:val="00AE00"/>
          <w:sz w:val="28"/>
          <w:szCs w:val="28"/>
          <w:lang/>
        </w:rPr>
        <w:t>Peloponéský spolek</w:t>
      </w:r>
    </w:p>
    <w:p w:rsidR="00134A08" w:rsidRDefault="00134A08" w:rsidP="00134A08">
      <w:pPr>
        <w:pStyle w:val="Styl1"/>
        <w:rPr>
          <w:rFonts w:ascii="Arial" w:hAnsi="Arial"/>
          <w:vanish w:val="0"/>
          <w:sz w:val="28"/>
          <w:szCs w:val="28"/>
          <w:lang/>
        </w:rPr>
      </w:pPr>
    </w:p>
    <w:p w:rsidR="00134A08" w:rsidRDefault="00134A08" w:rsidP="00134A08">
      <w:pPr>
        <w:rPr>
          <w:rFonts w:ascii="Arial" w:hAnsi="Arial"/>
          <w:sz w:val="28"/>
          <w:szCs w:val="28"/>
          <w:lang/>
        </w:rPr>
      </w:pPr>
      <w:r>
        <w:rPr>
          <w:rFonts w:ascii="Arial" w:hAnsi="Arial"/>
          <w:b/>
          <w:bCs/>
          <w:color w:val="B80047"/>
          <w:sz w:val="28"/>
          <w:szCs w:val="28"/>
          <w:lang/>
        </w:rPr>
        <w:t xml:space="preserve">spartská </w:t>
      </w:r>
      <w:proofErr w:type="gramStart"/>
      <w:r>
        <w:rPr>
          <w:rFonts w:ascii="Arial" w:hAnsi="Arial"/>
          <w:b/>
          <w:bCs/>
          <w:color w:val="B80047"/>
          <w:sz w:val="28"/>
          <w:szCs w:val="28"/>
          <w:lang/>
        </w:rPr>
        <w:t>výchova</w:t>
      </w:r>
      <w:r>
        <w:rPr>
          <w:rFonts w:ascii="Arial" w:hAnsi="Arial"/>
          <w:b/>
          <w:bCs/>
          <w:sz w:val="28"/>
          <w:szCs w:val="28"/>
          <w:lang/>
        </w:rPr>
        <w:t xml:space="preserve"> </w:t>
      </w:r>
      <w:r>
        <w:rPr>
          <w:rFonts w:ascii="Arial" w:hAnsi="Arial"/>
          <w:sz w:val="28"/>
          <w:szCs w:val="28"/>
          <w:lang/>
        </w:rPr>
        <w:t>:</w:t>
      </w:r>
      <w:r>
        <w:rPr>
          <w:rFonts w:ascii="Arial" w:hAnsi="Arial"/>
          <w:b/>
          <w:sz w:val="28"/>
          <w:szCs w:val="28"/>
          <w:lang/>
        </w:rPr>
        <w:t xml:space="preserve"> muži</w:t>
      </w:r>
      <w:proofErr w:type="gramEnd"/>
      <w:r>
        <w:rPr>
          <w:rFonts w:ascii="Arial" w:hAnsi="Arial"/>
          <w:b/>
          <w:sz w:val="28"/>
          <w:szCs w:val="28"/>
          <w:lang/>
        </w:rPr>
        <w:t xml:space="preserve"> </w:t>
      </w:r>
      <w:r>
        <w:rPr>
          <w:rFonts w:ascii="Arial" w:hAnsi="Arial"/>
          <w:sz w:val="28"/>
          <w:szCs w:val="28"/>
          <w:lang/>
        </w:rPr>
        <w:t>– povinná voj. služba - tvrdá</w:t>
      </w:r>
    </w:p>
    <w:p w:rsidR="00134A08" w:rsidRDefault="00134A08" w:rsidP="00134A08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28"/>
          <w:szCs w:val="28"/>
          <w:lang/>
        </w:rPr>
      </w:pPr>
      <w:proofErr w:type="gramStart"/>
      <w:r>
        <w:rPr>
          <w:rFonts w:ascii="Arial" w:hAnsi="Arial"/>
          <w:sz w:val="28"/>
          <w:szCs w:val="28"/>
          <w:lang/>
        </w:rPr>
        <w:t>od 7  – 20</w:t>
      </w:r>
      <w:proofErr w:type="gramEnd"/>
      <w:r>
        <w:rPr>
          <w:rFonts w:ascii="Arial" w:hAnsi="Arial"/>
          <w:sz w:val="28"/>
          <w:szCs w:val="28"/>
          <w:lang/>
        </w:rPr>
        <w:t xml:space="preserve"> let pouze příprava </w:t>
      </w:r>
    </w:p>
    <w:p w:rsidR="00134A08" w:rsidRDefault="00134A08" w:rsidP="00134A08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28"/>
          <w:szCs w:val="28"/>
          <w:lang/>
        </w:rPr>
      </w:pPr>
      <w:r>
        <w:rPr>
          <w:rFonts w:ascii="Arial" w:hAnsi="Arial"/>
          <w:sz w:val="28"/>
          <w:szCs w:val="28"/>
          <w:lang/>
        </w:rPr>
        <w:t xml:space="preserve">těžkooděnci, lehkooděnci – luky, praky, oštěpy  </w:t>
      </w:r>
    </w:p>
    <w:p w:rsidR="00134A08" w:rsidRDefault="00134A08" w:rsidP="00134A08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28"/>
          <w:szCs w:val="28"/>
          <w:lang/>
        </w:rPr>
      </w:pPr>
      <w:r>
        <w:rPr>
          <w:rFonts w:ascii="Arial" w:hAnsi="Arial"/>
          <w:sz w:val="28"/>
          <w:szCs w:val="28"/>
          <w:lang/>
        </w:rPr>
        <w:t>vrh oštěpem, hod diskem, zápas, běh, skok do dálky</w:t>
      </w:r>
    </w:p>
    <w:p w:rsidR="00134A08" w:rsidRDefault="00134A08" w:rsidP="00134A08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28"/>
          <w:szCs w:val="28"/>
          <w:lang/>
        </w:rPr>
      </w:pPr>
      <w:r>
        <w:rPr>
          <w:rFonts w:ascii="Arial" w:hAnsi="Arial"/>
          <w:sz w:val="28"/>
          <w:szCs w:val="28"/>
          <w:lang/>
        </w:rPr>
        <w:t>tvrdé životní podmínky, kruté tresty</w:t>
      </w:r>
    </w:p>
    <w:p w:rsidR="00134A08" w:rsidRDefault="00134A08" w:rsidP="00134A08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28"/>
          <w:szCs w:val="28"/>
          <w:lang/>
        </w:rPr>
      </w:pPr>
      <w:r>
        <w:rPr>
          <w:rFonts w:ascii="Arial" w:hAnsi="Arial"/>
          <w:sz w:val="28"/>
          <w:szCs w:val="28"/>
          <w:lang/>
        </w:rPr>
        <w:t xml:space="preserve">uměli </w:t>
      </w:r>
      <w:proofErr w:type="gramStart"/>
      <w:r>
        <w:rPr>
          <w:rFonts w:ascii="Arial" w:hAnsi="Arial"/>
          <w:sz w:val="28"/>
          <w:szCs w:val="28"/>
          <w:lang/>
        </w:rPr>
        <w:t>číst , psát</w:t>
      </w:r>
      <w:proofErr w:type="gramEnd"/>
      <w:r>
        <w:rPr>
          <w:rFonts w:ascii="Arial" w:hAnsi="Arial"/>
          <w:sz w:val="28"/>
          <w:szCs w:val="28"/>
          <w:lang/>
        </w:rPr>
        <w:t>, počítat, státní zákony</w:t>
      </w:r>
    </w:p>
    <w:p w:rsidR="00134A08" w:rsidRDefault="00134A08" w:rsidP="00134A08">
      <w:pPr>
        <w:numPr>
          <w:ilvl w:val="0"/>
          <w:numId w:val="2"/>
        </w:numPr>
        <w:tabs>
          <w:tab w:val="left" w:pos="4740"/>
        </w:tabs>
        <w:rPr>
          <w:rFonts w:ascii="Arial" w:hAnsi="Arial"/>
          <w:sz w:val="28"/>
          <w:szCs w:val="28"/>
          <w:lang/>
        </w:rPr>
      </w:pPr>
      <w:r>
        <w:rPr>
          <w:rFonts w:ascii="Arial" w:hAnsi="Arial"/>
          <w:sz w:val="28"/>
          <w:szCs w:val="28"/>
          <w:lang/>
        </w:rPr>
        <w:t>20 – 30 let války = plnoprávní, mohli se oženit</w:t>
      </w:r>
    </w:p>
    <w:p w:rsidR="00134A08" w:rsidRDefault="00134A08" w:rsidP="00134A08">
      <w:pPr>
        <w:tabs>
          <w:tab w:val="left" w:pos="1800"/>
        </w:tabs>
        <w:ind w:left="360"/>
        <w:rPr>
          <w:rFonts w:ascii="Arial" w:hAnsi="Arial"/>
          <w:sz w:val="28"/>
          <w:szCs w:val="28"/>
          <w:lang/>
        </w:rPr>
      </w:pPr>
      <w:r>
        <w:rPr>
          <w:rFonts w:ascii="Arial" w:hAnsi="Arial"/>
          <w:sz w:val="28"/>
          <w:szCs w:val="28"/>
          <w:lang/>
        </w:rPr>
        <w:t xml:space="preserve">                            </w:t>
      </w:r>
      <w:proofErr w:type="gramStart"/>
      <w:r>
        <w:rPr>
          <w:rFonts w:ascii="Arial" w:hAnsi="Arial"/>
          <w:b/>
          <w:sz w:val="28"/>
          <w:szCs w:val="28"/>
          <w:lang/>
        </w:rPr>
        <w:t xml:space="preserve">ženy : </w:t>
      </w:r>
      <w:r>
        <w:rPr>
          <w:rFonts w:ascii="Arial" w:hAnsi="Arial"/>
          <w:sz w:val="28"/>
          <w:szCs w:val="28"/>
          <w:lang/>
        </w:rPr>
        <w:t>vychovávány</w:t>
      </w:r>
      <w:proofErr w:type="gramEnd"/>
      <w:r>
        <w:rPr>
          <w:rFonts w:ascii="Arial" w:hAnsi="Arial"/>
          <w:sz w:val="28"/>
          <w:szCs w:val="28"/>
          <w:lang/>
        </w:rPr>
        <w:t xml:space="preserve"> doma, </w:t>
      </w:r>
      <w:proofErr w:type="spellStart"/>
      <w:r>
        <w:rPr>
          <w:rFonts w:ascii="Arial" w:hAnsi="Arial"/>
          <w:sz w:val="28"/>
          <w:szCs w:val="28"/>
          <w:lang/>
        </w:rPr>
        <w:t>těl.výchova</w:t>
      </w:r>
      <w:proofErr w:type="spellEnd"/>
      <w:r>
        <w:rPr>
          <w:rFonts w:ascii="Arial" w:hAnsi="Arial"/>
          <w:sz w:val="28"/>
          <w:szCs w:val="28"/>
          <w:lang/>
        </w:rPr>
        <w:t xml:space="preserve">, </w:t>
      </w:r>
      <w:proofErr w:type="spellStart"/>
      <w:r>
        <w:rPr>
          <w:rFonts w:ascii="Arial" w:hAnsi="Arial"/>
          <w:sz w:val="28"/>
          <w:szCs w:val="28"/>
          <w:lang/>
        </w:rPr>
        <w:t>tanec,zpěv</w:t>
      </w:r>
      <w:proofErr w:type="spellEnd"/>
      <w:r>
        <w:rPr>
          <w:rFonts w:ascii="Arial" w:hAnsi="Arial"/>
          <w:sz w:val="28"/>
          <w:szCs w:val="28"/>
          <w:lang/>
        </w:rPr>
        <w:t xml:space="preserve">                                                       </w:t>
      </w:r>
    </w:p>
    <w:p w:rsidR="00134A08" w:rsidRDefault="00134A08" w:rsidP="00134A08">
      <w:pPr>
        <w:rPr>
          <w:color w:val="FF0000"/>
          <w:lang/>
        </w:rPr>
      </w:pPr>
    </w:p>
    <w:p w:rsidR="00BC1510" w:rsidRDefault="00BC1510"/>
    <w:sectPr w:rsidR="00BC1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hAnsi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85"/>
        </w:tabs>
        <w:ind w:left="68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10"/>
        </w:tabs>
        <w:ind w:left="101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335"/>
        </w:tabs>
        <w:ind w:left="133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85"/>
        </w:tabs>
        <w:ind w:left="19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635"/>
        </w:tabs>
        <w:ind w:left="263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960"/>
        </w:tabs>
        <w:ind w:left="296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A"/>
    <w:multiLevelType w:val="multilevel"/>
    <w:tmpl w:val="0000000A"/>
    <w:name w:val="WW8Num10"/>
    <w:lvl w:ilvl="0">
      <w:start w:val="100"/>
      <w:numFmt w:val="upperRoman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4F7"/>
    <w:rsid w:val="00134A08"/>
    <w:rsid w:val="00BC1510"/>
    <w:rsid w:val="00CA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4A0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paragraph" w:styleId="Nadpis5">
    <w:name w:val="heading 5"/>
    <w:basedOn w:val="Normln"/>
    <w:next w:val="Normln"/>
    <w:link w:val="Nadpis5Char"/>
    <w:qFormat/>
    <w:rsid w:val="00134A08"/>
    <w:pPr>
      <w:keepNext/>
      <w:numPr>
        <w:ilvl w:val="4"/>
        <w:numId w:val="1"/>
      </w:numPr>
      <w:outlineLvl w:val="4"/>
    </w:pPr>
    <w:rPr>
      <w:b/>
      <w:sz w:val="32"/>
    </w:rPr>
  </w:style>
  <w:style w:type="paragraph" w:styleId="Nadpis7">
    <w:name w:val="heading 7"/>
    <w:basedOn w:val="Normln"/>
    <w:next w:val="Normln"/>
    <w:link w:val="Nadpis7Char"/>
    <w:qFormat/>
    <w:rsid w:val="00134A08"/>
    <w:pPr>
      <w:keepNext/>
      <w:numPr>
        <w:ilvl w:val="6"/>
        <w:numId w:val="1"/>
      </w:numPr>
      <w:jc w:val="center"/>
      <w:outlineLvl w:val="6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134A08"/>
    <w:rPr>
      <w:rFonts w:ascii="Times New Roman" w:eastAsia="Times New Roman" w:hAnsi="Times New Roman" w:cs="Times New Roman"/>
      <w:b/>
      <w:sz w:val="32"/>
      <w:szCs w:val="20"/>
      <w:lang/>
    </w:rPr>
  </w:style>
  <w:style w:type="character" w:customStyle="1" w:styleId="Nadpis7Char">
    <w:name w:val="Nadpis 7 Char"/>
    <w:basedOn w:val="Standardnpsmoodstavce"/>
    <w:link w:val="Nadpis7"/>
    <w:rsid w:val="00134A08"/>
    <w:rPr>
      <w:rFonts w:ascii="Times New Roman" w:eastAsia="Times New Roman" w:hAnsi="Times New Roman" w:cs="Times New Roman"/>
      <w:b/>
      <w:sz w:val="36"/>
      <w:szCs w:val="20"/>
      <w:lang/>
    </w:rPr>
  </w:style>
  <w:style w:type="paragraph" w:customStyle="1" w:styleId="Styl1">
    <w:name w:val="Styl1"/>
    <w:basedOn w:val="Normln"/>
    <w:rsid w:val="00134A08"/>
    <w:rPr>
      <w:vanish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4A0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paragraph" w:styleId="Nadpis5">
    <w:name w:val="heading 5"/>
    <w:basedOn w:val="Normln"/>
    <w:next w:val="Normln"/>
    <w:link w:val="Nadpis5Char"/>
    <w:qFormat/>
    <w:rsid w:val="00134A08"/>
    <w:pPr>
      <w:keepNext/>
      <w:numPr>
        <w:ilvl w:val="4"/>
        <w:numId w:val="1"/>
      </w:numPr>
      <w:outlineLvl w:val="4"/>
    </w:pPr>
    <w:rPr>
      <w:b/>
      <w:sz w:val="32"/>
    </w:rPr>
  </w:style>
  <w:style w:type="paragraph" w:styleId="Nadpis7">
    <w:name w:val="heading 7"/>
    <w:basedOn w:val="Normln"/>
    <w:next w:val="Normln"/>
    <w:link w:val="Nadpis7Char"/>
    <w:qFormat/>
    <w:rsid w:val="00134A08"/>
    <w:pPr>
      <w:keepNext/>
      <w:numPr>
        <w:ilvl w:val="6"/>
        <w:numId w:val="1"/>
      </w:numPr>
      <w:jc w:val="center"/>
      <w:outlineLvl w:val="6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134A08"/>
    <w:rPr>
      <w:rFonts w:ascii="Times New Roman" w:eastAsia="Times New Roman" w:hAnsi="Times New Roman" w:cs="Times New Roman"/>
      <w:b/>
      <w:sz w:val="32"/>
      <w:szCs w:val="20"/>
      <w:lang/>
    </w:rPr>
  </w:style>
  <w:style w:type="character" w:customStyle="1" w:styleId="Nadpis7Char">
    <w:name w:val="Nadpis 7 Char"/>
    <w:basedOn w:val="Standardnpsmoodstavce"/>
    <w:link w:val="Nadpis7"/>
    <w:rsid w:val="00134A08"/>
    <w:rPr>
      <w:rFonts w:ascii="Times New Roman" w:eastAsia="Times New Roman" w:hAnsi="Times New Roman" w:cs="Times New Roman"/>
      <w:b/>
      <w:sz w:val="36"/>
      <w:szCs w:val="20"/>
      <w:lang/>
    </w:rPr>
  </w:style>
  <w:style w:type="paragraph" w:customStyle="1" w:styleId="Styl1">
    <w:name w:val="Styl1"/>
    <w:basedOn w:val="Normln"/>
    <w:rsid w:val="00134A08"/>
    <w:rPr>
      <w:vanish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1458</Characters>
  <Application>Microsoft Office Word</Application>
  <DocSecurity>0</DocSecurity>
  <Lines>12</Lines>
  <Paragraphs>3</Paragraphs>
  <ScaleCrop>false</ScaleCrop>
  <Company>Microsoft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2013-09-15T08:51:00Z</dcterms:created>
  <dcterms:modified xsi:type="dcterms:W3CDTF">2013-09-15T08:52:00Z</dcterms:modified>
</cp:coreProperties>
</file>